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77" w:rsidRPr="00263162" w:rsidRDefault="00BC7F37" w:rsidP="00263162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  <w:bCs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63389D">
        <w:rPr>
          <w:rFonts w:ascii="Arial" w:hAnsi="Arial" w:cs="Arial"/>
          <w:b/>
          <w:bCs/>
          <w:iCs/>
          <w:sz w:val="22"/>
          <w:szCs w:val="22"/>
        </w:rPr>
        <w:t>DO.262.</w:t>
      </w:r>
      <w:r w:rsidR="00126AF9">
        <w:rPr>
          <w:rFonts w:ascii="Arial" w:hAnsi="Arial" w:cs="Arial"/>
          <w:b/>
          <w:bCs/>
          <w:iCs/>
          <w:sz w:val="22"/>
          <w:szCs w:val="22"/>
        </w:rPr>
        <w:t>1</w:t>
      </w:r>
      <w:r w:rsidR="001418D3">
        <w:rPr>
          <w:rFonts w:ascii="Arial" w:hAnsi="Arial" w:cs="Arial"/>
          <w:b/>
          <w:bCs/>
          <w:iCs/>
          <w:sz w:val="22"/>
          <w:szCs w:val="22"/>
        </w:rPr>
        <w:t>8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.</w:t>
      </w:r>
      <w:r w:rsidR="00126AF9">
        <w:rPr>
          <w:rFonts w:ascii="Arial" w:hAnsi="Arial" w:cs="Arial"/>
          <w:b/>
          <w:bCs/>
          <w:iCs/>
          <w:sz w:val="22"/>
          <w:szCs w:val="22"/>
        </w:rPr>
        <w:t>20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2</w:t>
      </w:r>
      <w:r w:rsidR="0063389D">
        <w:rPr>
          <w:rFonts w:ascii="Arial" w:hAnsi="Arial" w:cs="Arial"/>
          <w:b/>
          <w:bCs/>
          <w:iCs/>
          <w:sz w:val="22"/>
          <w:szCs w:val="22"/>
        </w:rPr>
        <w:t>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 </w:t>
      </w:r>
      <w:r w:rsidR="00126AF9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7B625C">
        <w:rPr>
          <w:rFonts w:ascii="Arial" w:hAnsi="Arial" w:cs="Arial"/>
          <w:b/>
          <w:bCs/>
          <w:i/>
          <w:iCs/>
          <w:sz w:val="22"/>
          <w:szCs w:val="22"/>
        </w:rPr>
        <w:t>5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:rsidR="00DA7C0A" w:rsidRPr="00DA7C0A" w:rsidRDefault="00DA7C0A" w:rsidP="007E2717">
      <w:pPr>
        <w:tabs>
          <w:tab w:val="left" w:pos="3669"/>
        </w:tabs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DA7C0A">
        <w:rPr>
          <w:rFonts w:ascii="Arial" w:hAnsi="Arial" w:cs="Arial"/>
          <w:b/>
          <w:noProof/>
          <w:sz w:val="22"/>
          <w:szCs w:val="22"/>
        </w:rPr>
        <w:t>Wykonawca:</w:t>
      </w:r>
      <w:r w:rsidR="007E2717">
        <w:rPr>
          <w:rFonts w:ascii="Arial" w:hAnsi="Arial" w:cs="Arial"/>
          <w:b/>
          <w:noProof/>
          <w:sz w:val="22"/>
          <w:szCs w:val="22"/>
        </w:rPr>
        <w:tab/>
      </w:r>
    </w:p>
    <w:p w:rsidR="00DA7C0A" w:rsidRPr="00DA7C0A" w:rsidRDefault="00DA7C0A" w:rsidP="00DA7C0A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DA7C0A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3F0C2C" w:rsidRPr="003F0C2C" w:rsidRDefault="00DA7C0A" w:rsidP="00DA7C0A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DA7C0A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745AA8" w:rsidRDefault="00B10046" w:rsidP="007B625C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dotyczy:</w:t>
      </w:r>
      <w:r w:rsidRPr="00B10046">
        <w:rPr>
          <w:rFonts w:ascii="Arial" w:hAnsi="Arial" w:cs="Arial"/>
          <w:noProof/>
          <w:sz w:val="22"/>
          <w:szCs w:val="22"/>
        </w:rPr>
        <w:t>postępowania o udzielenie zamówienia publicznego prowadzonego w trybie podstawowym</w:t>
      </w:r>
      <w:r w:rsidR="007A04FE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pn. </w:t>
      </w:r>
      <w:bookmarkStart w:id="0" w:name="_GoBack"/>
      <w:r w:rsidR="001418D3" w:rsidRPr="001418D3">
        <w:rPr>
          <w:rFonts w:ascii="Arial" w:hAnsi="Arial" w:cs="Arial"/>
          <w:b/>
          <w:bCs/>
          <w:noProof/>
          <w:sz w:val="22"/>
          <w:szCs w:val="22"/>
        </w:rPr>
        <w:t xml:space="preserve">Wyposażenie specjalistycznych pracowni </w:t>
      </w:r>
      <w:r w:rsidR="001418D3" w:rsidRPr="001418D3">
        <w:rPr>
          <w:rFonts w:ascii="Arial" w:hAnsi="Arial" w:cs="Arial"/>
          <w:b/>
          <w:bCs/>
          <w:noProof/>
          <w:sz w:val="22"/>
          <w:szCs w:val="22"/>
        </w:rPr>
        <w:br/>
        <w:t xml:space="preserve">i laboratoriów umożliwiających kształcenie praktyczne na kierunku Fizjoterapia </w:t>
      </w:r>
      <w:r w:rsidR="001418D3" w:rsidRPr="001418D3">
        <w:rPr>
          <w:rFonts w:ascii="Arial" w:hAnsi="Arial" w:cs="Arial"/>
          <w:b/>
          <w:bCs/>
          <w:noProof/>
          <w:sz w:val="22"/>
          <w:szCs w:val="22"/>
        </w:rPr>
        <w:br/>
        <w:t>i kierunku Ratownictwo medyczne</w:t>
      </w:r>
      <w:bookmarkEnd w:id="0"/>
    </w:p>
    <w:p w:rsidR="007B625C" w:rsidRPr="007B625C" w:rsidRDefault="007B625C" w:rsidP="007B625C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WYKAZ </w:t>
      </w:r>
      <w:r w:rsidR="007E2717">
        <w:rPr>
          <w:rFonts w:ascii="Arial" w:hAnsi="Arial" w:cs="Arial"/>
          <w:b/>
          <w:bCs/>
          <w:noProof/>
          <w:sz w:val="22"/>
          <w:szCs w:val="22"/>
        </w:rPr>
        <w:t>DOSTAW</w:t>
      </w: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</w:p>
    <w:p w:rsidR="007B625C" w:rsidRDefault="007B625C" w:rsidP="007B625C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wykonanych, w okresie ostatnich </w:t>
      </w:r>
      <w:r>
        <w:rPr>
          <w:rFonts w:ascii="Arial" w:hAnsi="Arial" w:cs="Arial"/>
          <w:b/>
          <w:bCs/>
          <w:noProof/>
          <w:sz w:val="22"/>
          <w:szCs w:val="22"/>
        </w:rPr>
        <w:t>3</w:t>
      </w: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 lat przed upływem terminu składania ofert, </w:t>
      </w:r>
      <w:r w:rsidRPr="007B625C">
        <w:rPr>
          <w:rFonts w:ascii="Arial" w:hAnsi="Arial" w:cs="Arial"/>
          <w:b/>
          <w:bCs/>
          <w:noProof/>
          <w:sz w:val="22"/>
          <w:szCs w:val="22"/>
        </w:rPr>
        <w:br/>
        <w:t>a jeżeli okres prowadzenia działalności jest krótszy – w tym okresie.</w:t>
      </w:r>
    </w:p>
    <w:p w:rsidR="001418D3" w:rsidRDefault="001418D3" w:rsidP="007B625C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Zadanie 1 **</w:t>
      </w:r>
    </w:p>
    <w:tbl>
      <w:tblPr>
        <w:tblStyle w:val="Tabela-Siatka12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843"/>
        <w:gridCol w:w="2268"/>
        <w:gridCol w:w="1984"/>
      </w:tblGrid>
      <w:tr w:rsidR="007E2717" w:rsidRPr="007E2717" w:rsidTr="007E2717">
        <w:trPr>
          <w:trHeight w:val="1614"/>
        </w:trPr>
        <w:tc>
          <w:tcPr>
            <w:tcW w:w="53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Lp.</w:t>
            </w:r>
          </w:p>
        </w:tc>
        <w:tc>
          <w:tcPr>
            <w:tcW w:w="2126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color w:val="FF0000"/>
                <w:sz w:val="22"/>
                <w:szCs w:val="22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Opis przedmiotu</w:t>
            </w:r>
            <w:r w:rsidRPr="007E2717">
              <w:rPr>
                <w:rFonts w:ascii="Arial Narrow" w:eastAsia="Calibri" w:hAnsi="Arial Narrow"/>
                <w:b/>
                <w:lang w:eastAsia="en-US"/>
              </w:rPr>
              <w:br/>
              <w:t>zamówienia</w:t>
            </w:r>
          </w:p>
        </w:tc>
        <w:tc>
          <w:tcPr>
            <w:tcW w:w="1701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hAnsi="Arial Narrow"/>
              </w:rPr>
            </w:pPr>
            <w:r w:rsidRPr="007E2717">
              <w:rPr>
                <w:rFonts w:ascii="Arial Narrow" w:hAnsi="Arial Narrow"/>
                <w:b/>
              </w:rPr>
              <w:t>Wartość zamówienia</w:t>
            </w:r>
            <w:r w:rsidRPr="007E2717">
              <w:rPr>
                <w:rFonts w:ascii="Arial Narrow" w:hAnsi="Arial Narrow"/>
                <w:b/>
              </w:rPr>
              <w:br/>
              <w:t>w PLN brutto</w:t>
            </w:r>
            <w:r w:rsidRPr="007E271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43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hAnsi="Arial Narrow" w:cs="Tahoma"/>
                <w:b/>
              </w:rPr>
            </w:pPr>
            <w:r w:rsidRPr="007E2717">
              <w:rPr>
                <w:rFonts w:ascii="Arial Narrow" w:hAnsi="Arial Narrow" w:cs="Tahoma"/>
                <w:b/>
              </w:rPr>
              <w:t>Daty wykonania</w:t>
            </w:r>
          </w:p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hAnsi="Arial Narrow"/>
                <w:b/>
              </w:rPr>
            </w:pPr>
            <w:r w:rsidRPr="007E2717">
              <w:rPr>
                <w:rFonts w:ascii="Arial Narrow" w:hAnsi="Arial Narrow" w:cs="Tahoma"/>
                <w:sz w:val="18"/>
              </w:rPr>
              <w:t>(data rozpoczęcia/ zakończenia: dzień, miesiąc, rok)</w:t>
            </w:r>
          </w:p>
        </w:tc>
        <w:tc>
          <w:tcPr>
            <w:tcW w:w="2268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Podmiot</w:t>
            </w:r>
            <w:r w:rsidRPr="007E2717">
              <w:rPr>
                <w:rFonts w:ascii="Arial Narrow" w:eastAsia="Calibri" w:hAnsi="Arial Narrow"/>
                <w:b/>
                <w:lang w:eastAsia="en-US"/>
              </w:rPr>
              <w:br/>
              <w:t>na rzecz którego zostały lub są wykonywane (Zamawiający)</w:t>
            </w:r>
          </w:p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 w:cs="Tahoma"/>
                <w:sz w:val="18"/>
                <w:lang w:eastAsia="en-US"/>
              </w:rPr>
              <w:t>(nazwa, adres)</w:t>
            </w:r>
          </w:p>
        </w:tc>
        <w:tc>
          <w:tcPr>
            <w:tcW w:w="198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Wykonawca zamówienia</w:t>
            </w:r>
          </w:p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sz w:val="18"/>
                <w:lang w:eastAsia="en-US"/>
              </w:rPr>
            </w:pPr>
            <w:r w:rsidRPr="007E2717">
              <w:rPr>
                <w:rFonts w:ascii="Arial Narrow" w:eastAsia="Calibri" w:hAnsi="Arial Narrow"/>
                <w:sz w:val="18"/>
                <w:lang w:eastAsia="en-US"/>
              </w:rPr>
              <w:t xml:space="preserve">(nazwa, adres) </w:t>
            </w:r>
            <w:r w:rsidRPr="007E2717">
              <w:rPr>
                <w:rFonts w:ascii="Arial Narrow" w:eastAsia="Calibri" w:hAnsi="Arial Narrow"/>
                <w:color w:val="FF0000"/>
                <w:sz w:val="18"/>
                <w:lang w:eastAsia="en-US"/>
              </w:rPr>
              <w:t>*</w:t>
            </w:r>
          </w:p>
        </w:tc>
      </w:tr>
      <w:tr w:rsidR="007E2717" w:rsidRPr="007E2717" w:rsidTr="007E2717">
        <w:trPr>
          <w:trHeight w:val="351"/>
        </w:trPr>
        <w:tc>
          <w:tcPr>
            <w:tcW w:w="53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843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2268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6</w:t>
            </w:r>
          </w:p>
        </w:tc>
      </w:tr>
      <w:tr w:rsidR="007E2717" w:rsidRPr="007E2717" w:rsidTr="00461FE0">
        <w:trPr>
          <w:trHeight w:val="1355"/>
        </w:trPr>
        <w:tc>
          <w:tcPr>
            <w:tcW w:w="534" w:type="dxa"/>
            <w:vAlign w:val="center"/>
          </w:tcPr>
          <w:p w:rsidR="007E2717" w:rsidRPr="007E2717" w:rsidRDefault="007E2717" w:rsidP="007E2717">
            <w:pPr>
              <w:spacing w:before="60" w:afterLines="60" w:after="144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 w:rsidR="007E2717" w:rsidRPr="007E2717" w:rsidRDefault="007E2717" w:rsidP="00D34901">
            <w:pPr>
              <w:spacing w:before="240" w:after="240"/>
              <w:rPr>
                <w:rFonts w:ascii="Arial Narrow" w:hAnsi="Arial Narrow"/>
                <w:spacing w:val="-4"/>
              </w:rPr>
            </w:pPr>
            <w:r w:rsidRPr="007E2717">
              <w:rPr>
                <w:rFonts w:ascii="Arial Narrow" w:eastAsia="Calibri" w:hAnsi="Arial Narrow"/>
                <w:color w:val="000000"/>
                <w:lang w:eastAsia="en-US"/>
              </w:rPr>
              <w:t xml:space="preserve">Dostawa </w:t>
            </w:r>
            <w:r w:rsidR="00D34901" w:rsidRPr="00D34901">
              <w:rPr>
                <w:rFonts w:ascii="Arial Narrow" w:eastAsia="Calibri" w:hAnsi="Arial Narrow"/>
                <w:color w:val="000000"/>
                <w:lang w:eastAsia="en-US"/>
              </w:rPr>
              <w:t>aparatów ultrasonograficznych</w:t>
            </w:r>
          </w:p>
        </w:tc>
        <w:tc>
          <w:tcPr>
            <w:tcW w:w="1701" w:type="dxa"/>
            <w:vAlign w:val="center"/>
          </w:tcPr>
          <w:p w:rsidR="007E2717" w:rsidRPr="007E2717" w:rsidRDefault="007E2717" w:rsidP="00F73945">
            <w:pPr>
              <w:tabs>
                <w:tab w:val="left" w:pos="473"/>
              </w:tabs>
              <w:spacing w:afterLines="60" w:after="144"/>
              <w:jc w:val="center"/>
              <w:rPr>
                <w:rFonts w:ascii="Arial Narrow" w:eastAsia="Calibri" w:hAnsi="Arial Narrow"/>
                <w:lang w:eastAsia="en-US"/>
              </w:rPr>
            </w:pPr>
            <w:r w:rsidRPr="007E2717">
              <w:rPr>
                <w:rFonts w:ascii="Arial Narrow" w:eastAsia="Calibri" w:hAnsi="Arial Narrow"/>
                <w:lang w:eastAsia="en-US"/>
              </w:rPr>
              <w:t>co najmniej  </w:t>
            </w:r>
            <w:r w:rsidR="00F73945">
              <w:rPr>
                <w:rFonts w:ascii="Arial Narrow" w:eastAsia="Calibri" w:hAnsi="Arial Narrow"/>
                <w:lang w:eastAsia="en-US"/>
              </w:rPr>
              <w:t>50</w:t>
            </w:r>
            <w:r w:rsidRPr="007E2717">
              <w:rPr>
                <w:rFonts w:ascii="Arial Narrow" w:eastAsia="Calibri" w:hAnsi="Arial Narrow"/>
                <w:lang w:eastAsia="en-US"/>
              </w:rPr>
              <w:t xml:space="preserve"> 000 zł brutto</w:t>
            </w:r>
          </w:p>
        </w:tc>
        <w:tc>
          <w:tcPr>
            <w:tcW w:w="1843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D34901" w:rsidRPr="007E2717" w:rsidTr="006D4AD4">
        <w:trPr>
          <w:trHeight w:val="815"/>
        </w:trPr>
        <w:tc>
          <w:tcPr>
            <w:tcW w:w="534" w:type="dxa"/>
            <w:vAlign w:val="center"/>
          </w:tcPr>
          <w:p w:rsidR="00D34901" w:rsidRPr="007E2717" w:rsidRDefault="00D34901" w:rsidP="00D34901">
            <w:pPr>
              <w:spacing w:before="60" w:afterLines="60" w:after="144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>
              <w:rPr>
                <w:rFonts w:ascii="Arial Narrow" w:eastAsia="Calibri" w:hAnsi="Arial Narrow"/>
                <w:b/>
                <w:lang w:eastAsia="en-US"/>
              </w:rPr>
              <w:t>2</w:t>
            </w:r>
          </w:p>
        </w:tc>
        <w:tc>
          <w:tcPr>
            <w:tcW w:w="2126" w:type="dxa"/>
            <w:vAlign w:val="center"/>
          </w:tcPr>
          <w:p w:rsidR="00D34901" w:rsidRPr="007E2717" w:rsidRDefault="00D34901" w:rsidP="00D34901">
            <w:pPr>
              <w:spacing w:before="240" w:after="240"/>
              <w:rPr>
                <w:rFonts w:ascii="Arial Narrow" w:hAnsi="Arial Narrow"/>
                <w:spacing w:val="-4"/>
              </w:rPr>
            </w:pPr>
            <w:r w:rsidRPr="007E2717">
              <w:rPr>
                <w:rFonts w:ascii="Arial Narrow" w:eastAsia="Calibri" w:hAnsi="Arial Narrow"/>
                <w:color w:val="000000"/>
                <w:lang w:eastAsia="en-US"/>
              </w:rPr>
              <w:t xml:space="preserve">Dostawa </w:t>
            </w:r>
            <w:r w:rsidRPr="00D34901">
              <w:rPr>
                <w:rFonts w:ascii="Arial Narrow" w:eastAsia="Calibri" w:hAnsi="Arial Narrow"/>
                <w:color w:val="000000"/>
                <w:lang w:eastAsia="en-US"/>
              </w:rPr>
              <w:t>aparatów ultrasonograficznych</w:t>
            </w:r>
          </w:p>
        </w:tc>
        <w:tc>
          <w:tcPr>
            <w:tcW w:w="1701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afterLines="60" w:after="144"/>
              <w:jc w:val="center"/>
              <w:rPr>
                <w:rFonts w:ascii="Arial Narrow" w:eastAsia="Calibri" w:hAnsi="Arial Narrow"/>
                <w:lang w:eastAsia="en-US"/>
              </w:rPr>
            </w:pPr>
            <w:r w:rsidRPr="007E2717">
              <w:rPr>
                <w:rFonts w:ascii="Arial Narrow" w:eastAsia="Calibri" w:hAnsi="Arial Narrow"/>
                <w:lang w:eastAsia="en-US"/>
              </w:rPr>
              <w:t>co najmniej  </w:t>
            </w:r>
            <w:r>
              <w:rPr>
                <w:rFonts w:ascii="Arial Narrow" w:eastAsia="Calibri" w:hAnsi="Arial Narrow"/>
                <w:lang w:eastAsia="en-US"/>
              </w:rPr>
              <w:t>50</w:t>
            </w:r>
            <w:r w:rsidRPr="007E2717">
              <w:rPr>
                <w:rFonts w:ascii="Arial Narrow" w:eastAsia="Calibri" w:hAnsi="Arial Narrow"/>
                <w:lang w:eastAsia="en-US"/>
              </w:rPr>
              <w:t xml:space="preserve"> 000 zł brutto</w:t>
            </w:r>
          </w:p>
        </w:tc>
        <w:tc>
          <w:tcPr>
            <w:tcW w:w="1843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</w:tbl>
    <w:p w:rsidR="00096AD1" w:rsidRDefault="00096AD1" w:rsidP="00427109">
      <w:pPr>
        <w:ind w:left="0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</w:p>
    <w:p w:rsidR="001418D3" w:rsidRDefault="001418D3" w:rsidP="001418D3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 xml:space="preserve">Zadanie </w:t>
      </w:r>
      <w:r>
        <w:rPr>
          <w:rFonts w:ascii="Arial" w:hAnsi="Arial" w:cs="Arial"/>
          <w:b/>
          <w:bCs/>
          <w:noProof/>
          <w:sz w:val="22"/>
          <w:szCs w:val="22"/>
        </w:rPr>
        <w:t xml:space="preserve">2 ** </w:t>
      </w:r>
    </w:p>
    <w:tbl>
      <w:tblPr>
        <w:tblStyle w:val="Tabela-Siatka12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843"/>
        <w:gridCol w:w="2268"/>
        <w:gridCol w:w="1984"/>
      </w:tblGrid>
      <w:tr w:rsidR="001418D3" w:rsidRPr="007E2717" w:rsidTr="000F2999">
        <w:trPr>
          <w:trHeight w:val="1614"/>
        </w:trPr>
        <w:tc>
          <w:tcPr>
            <w:tcW w:w="534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lastRenderedPageBreak/>
              <w:t>Lp.</w:t>
            </w:r>
          </w:p>
        </w:tc>
        <w:tc>
          <w:tcPr>
            <w:tcW w:w="2126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eastAsia="Calibri" w:hAnsi="Arial Narrow"/>
                <w:color w:val="FF0000"/>
                <w:sz w:val="22"/>
                <w:szCs w:val="22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Opis przedmiotu</w:t>
            </w:r>
            <w:r w:rsidRPr="007E2717">
              <w:rPr>
                <w:rFonts w:ascii="Arial Narrow" w:eastAsia="Calibri" w:hAnsi="Arial Narrow"/>
                <w:b/>
                <w:lang w:eastAsia="en-US"/>
              </w:rPr>
              <w:br/>
              <w:t>zamówienia</w:t>
            </w:r>
          </w:p>
        </w:tc>
        <w:tc>
          <w:tcPr>
            <w:tcW w:w="1701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hAnsi="Arial Narrow"/>
              </w:rPr>
            </w:pPr>
            <w:r w:rsidRPr="007E2717">
              <w:rPr>
                <w:rFonts w:ascii="Arial Narrow" w:hAnsi="Arial Narrow"/>
                <w:b/>
              </w:rPr>
              <w:t>Wartość zamówienia</w:t>
            </w:r>
            <w:r w:rsidRPr="007E2717">
              <w:rPr>
                <w:rFonts w:ascii="Arial Narrow" w:hAnsi="Arial Narrow"/>
                <w:b/>
              </w:rPr>
              <w:br/>
              <w:t>w PLN brutto</w:t>
            </w:r>
            <w:r w:rsidRPr="007E271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43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hAnsi="Arial Narrow" w:cs="Tahoma"/>
                <w:b/>
              </w:rPr>
            </w:pPr>
            <w:r w:rsidRPr="007E2717">
              <w:rPr>
                <w:rFonts w:ascii="Arial Narrow" w:hAnsi="Arial Narrow" w:cs="Tahoma"/>
                <w:b/>
              </w:rPr>
              <w:t>Daty wykonania</w:t>
            </w:r>
          </w:p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hAnsi="Arial Narrow"/>
                <w:b/>
              </w:rPr>
            </w:pPr>
            <w:r w:rsidRPr="007E2717">
              <w:rPr>
                <w:rFonts w:ascii="Arial Narrow" w:hAnsi="Arial Narrow" w:cs="Tahoma"/>
                <w:sz w:val="18"/>
              </w:rPr>
              <w:t>(data rozpoczęcia/ zakończenia: dzień, miesiąc, rok)</w:t>
            </w:r>
          </w:p>
        </w:tc>
        <w:tc>
          <w:tcPr>
            <w:tcW w:w="2268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Podmiot</w:t>
            </w:r>
            <w:r w:rsidRPr="007E2717">
              <w:rPr>
                <w:rFonts w:ascii="Arial Narrow" w:eastAsia="Calibri" w:hAnsi="Arial Narrow"/>
                <w:b/>
                <w:lang w:eastAsia="en-US"/>
              </w:rPr>
              <w:br/>
              <w:t>na rzecz którego zostały lub są wykonywane (Zamawiający)</w:t>
            </w:r>
          </w:p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 w:cs="Tahoma"/>
                <w:sz w:val="18"/>
                <w:lang w:eastAsia="en-US"/>
              </w:rPr>
              <w:t>(nazwa, adres)</w:t>
            </w:r>
          </w:p>
        </w:tc>
        <w:tc>
          <w:tcPr>
            <w:tcW w:w="1984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Wykonawca zamówienia</w:t>
            </w:r>
          </w:p>
          <w:p w:rsidR="001418D3" w:rsidRPr="007E2717" w:rsidRDefault="001418D3" w:rsidP="000F2999">
            <w:pPr>
              <w:spacing w:before="240" w:after="240"/>
              <w:jc w:val="center"/>
              <w:rPr>
                <w:rFonts w:ascii="Arial Narrow" w:eastAsia="Calibri" w:hAnsi="Arial Narrow"/>
                <w:sz w:val="18"/>
                <w:lang w:eastAsia="en-US"/>
              </w:rPr>
            </w:pPr>
            <w:r w:rsidRPr="007E2717">
              <w:rPr>
                <w:rFonts w:ascii="Arial Narrow" w:eastAsia="Calibri" w:hAnsi="Arial Narrow"/>
                <w:sz w:val="18"/>
                <w:lang w:eastAsia="en-US"/>
              </w:rPr>
              <w:t xml:space="preserve">(nazwa, adres) </w:t>
            </w:r>
            <w:r w:rsidRPr="007E2717">
              <w:rPr>
                <w:rFonts w:ascii="Arial Narrow" w:eastAsia="Calibri" w:hAnsi="Arial Narrow"/>
                <w:color w:val="FF0000"/>
                <w:sz w:val="18"/>
                <w:lang w:eastAsia="en-US"/>
              </w:rPr>
              <w:t>*</w:t>
            </w:r>
          </w:p>
        </w:tc>
      </w:tr>
      <w:tr w:rsidR="001418D3" w:rsidRPr="007E2717" w:rsidTr="000F2999">
        <w:trPr>
          <w:trHeight w:val="351"/>
        </w:trPr>
        <w:tc>
          <w:tcPr>
            <w:tcW w:w="534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843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2268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B8CCE4"/>
            <w:vAlign w:val="center"/>
          </w:tcPr>
          <w:p w:rsidR="001418D3" w:rsidRPr="007E2717" w:rsidRDefault="001418D3" w:rsidP="000F2999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6</w:t>
            </w:r>
          </w:p>
        </w:tc>
      </w:tr>
      <w:tr w:rsidR="00D34901" w:rsidRPr="007E2717" w:rsidTr="000F2999">
        <w:trPr>
          <w:trHeight w:val="1355"/>
        </w:trPr>
        <w:tc>
          <w:tcPr>
            <w:tcW w:w="534" w:type="dxa"/>
            <w:vAlign w:val="center"/>
          </w:tcPr>
          <w:p w:rsidR="00D34901" w:rsidRPr="007E2717" w:rsidRDefault="00D34901" w:rsidP="00D34901">
            <w:pPr>
              <w:spacing w:before="60" w:afterLines="60" w:after="144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 w:rsidR="00D34901" w:rsidRPr="007E2717" w:rsidRDefault="00D34901" w:rsidP="00D34901">
            <w:pPr>
              <w:spacing w:before="240" w:after="240"/>
              <w:rPr>
                <w:rFonts w:ascii="Arial Narrow" w:hAnsi="Arial Narrow"/>
                <w:spacing w:val="-4"/>
              </w:rPr>
            </w:pPr>
            <w:r w:rsidRPr="007E2717">
              <w:rPr>
                <w:rFonts w:ascii="Arial Narrow" w:eastAsia="Calibri" w:hAnsi="Arial Narrow"/>
                <w:color w:val="000000"/>
                <w:lang w:eastAsia="en-US"/>
              </w:rPr>
              <w:t xml:space="preserve">Dostawa </w:t>
            </w:r>
            <w:r w:rsidRPr="00D34901">
              <w:rPr>
                <w:rFonts w:ascii="Arial Narrow" w:eastAsia="Calibri" w:hAnsi="Arial Narrow"/>
                <w:color w:val="000000"/>
                <w:lang w:eastAsia="en-US"/>
              </w:rPr>
              <w:t>aparatów ultrasonograficznych</w:t>
            </w:r>
          </w:p>
        </w:tc>
        <w:tc>
          <w:tcPr>
            <w:tcW w:w="1701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afterLines="60" w:after="144"/>
              <w:jc w:val="center"/>
              <w:rPr>
                <w:rFonts w:ascii="Arial Narrow" w:eastAsia="Calibri" w:hAnsi="Arial Narrow"/>
                <w:lang w:eastAsia="en-US"/>
              </w:rPr>
            </w:pPr>
            <w:r w:rsidRPr="007E2717">
              <w:rPr>
                <w:rFonts w:ascii="Arial Narrow" w:eastAsia="Calibri" w:hAnsi="Arial Narrow"/>
                <w:lang w:eastAsia="en-US"/>
              </w:rPr>
              <w:t>co najmniej  </w:t>
            </w:r>
            <w:r>
              <w:rPr>
                <w:rFonts w:ascii="Arial Narrow" w:eastAsia="Calibri" w:hAnsi="Arial Narrow"/>
                <w:lang w:eastAsia="en-US"/>
              </w:rPr>
              <w:br/>
              <w:t>100</w:t>
            </w:r>
            <w:r w:rsidRPr="007E2717">
              <w:rPr>
                <w:rFonts w:ascii="Arial Narrow" w:eastAsia="Calibri" w:hAnsi="Arial Narrow"/>
                <w:lang w:eastAsia="en-US"/>
              </w:rPr>
              <w:t xml:space="preserve"> 000 zł brutto</w:t>
            </w:r>
          </w:p>
        </w:tc>
        <w:tc>
          <w:tcPr>
            <w:tcW w:w="1843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D34901" w:rsidRPr="007E2717" w:rsidTr="000F2999">
        <w:trPr>
          <w:trHeight w:val="815"/>
        </w:trPr>
        <w:tc>
          <w:tcPr>
            <w:tcW w:w="534" w:type="dxa"/>
            <w:vAlign w:val="center"/>
          </w:tcPr>
          <w:p w:rsidR="00D34901" w:rsidRPr="007E2717" w:rsidRDefault="00D34901" w:rsidP="00D34901">
            <w:pPr>
              <w:spacing w:before="60" w:afterLines="60" w:after="144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>
              <w:rPr>
                <w:rFonts w:ascii="Arial Narrow" w:eastAsia="Calibri" w:hAnsi="Arial Narrow"/>
                <w:b/>
                <w:lang w:eastAsia="en-US"/>
              </w:rPr>
              <w:t>2</w:t>
            </w:r>
          </w:p>
        </w:tc>
        <w:tc>
          <w:tcPr>
            <w:tcW w:w="2126" w:type="dxa"/>
            <w:vAlign w:val="center"/>
          </w:tcPr>
          <w:p w:rsidR="00D34901" w:rsidRPr="007E2717" w:rsidRDefault="00D34901" w:rsidP="00D34901">
            <w:pPr>
              <w:spacing w:before="240" w:after="240"/>
              <w:rPr>
                <w:rFonts w:ascii="Arial Narrow" w:hAnsi="Arial Narrow"/>
                <w:spacing w:val="-4"/>
              </w:rPr>
            </w:pPr>
            <w:r w:rsidRPr="007E2717">
              <w:rPr>
                <w:rFonts w:ascii="Arial Narrow" w:eastAsia="Calibri" w:hAnsi="Arial Narrow"/>
                <w:color w:val="000000"/>
                <w:lang w:eastAsia="en-US"/>
              </w:rPr>
              <w:t xml:space="preserve">Dostawa </w:t>
            </w:r>
            <w:r w:rsidRPr="00D34901">
              <w:rPr>
                <w:rFonts w:ascii="Arial Narrow" w:eastAsia="Calibri" w:hAnsi="Arial Narrow"/>
                <w:color w:val="000000"/>
                <w:lang w:eastAsia="en-US"/>
              </w:rPr>
              <w:t>aparatów ultrasonograficznych</w:t>
            </w:r>
          </w:p>
        </w:tc>
        <w:tc>
          <w:tcPr>
            <w:tcW w:w="1701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afterLines="60" w:after="144"/>
              <w:jc w:val="center"/>
              <w:rPr>
                <w:rFonts w:ascii="Arial Narrow" w:eastAsia="Calibri" w:hAnsi="Arial Narrow"/>
                <w:lang w:eastAsia="en-US"/>
              </w:rPr>
            </w:pPr>
            <w:r w:rsidRPr="00D34901">
              <w:rPr>
                <w:rFonts w:ascii="Arial Narrow" w:eastAsia="Calibri" w:hAnsi="Arial Narrow"/>
                <w:lang w:eastAsia="en-US"/>
              </w:rPr>
              <w:t>co najmniej  </w:t>
            </w:r>
            <w:r>
              <w:rPr>
                <w:rFonts w:ascii="Arial Narrow" w:eastAsia="Calibri" w:hAnsi="Arial Narrow"/>
                <w:lang w:eastAsia="en-US"/>
              </w:rPr>
              <w:br/>
            </w:r>
            <w:r w:rsidRPr="00D34901">
              <w:rPr>
                <w:rFonts w:ascii="Arial Narrow" w:eastAsia="Calibri" w:hAnsi="Arial Narrow"/>
                <w:lang w:eastAsia="en-US"/>
              </w:rPr>
              <w:t>100 000 zł brutto</w:t>
            </w:r>
          </w:p>
        </w:tc>
        <w:tc>
          <w:tcPr>
            <w:tcW w:w="1843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34901" w:rsidRPr="007E2717" w:rsidRDefault="00D34901" w:rsidP="00D34901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</w:tbl>
    <w:p w:rsidR="001418D3" w:rsidRDefault="001418D3" w:rsidP="00427109">
      <w:pPr>
        <w:ind w:left="0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</w:p>
    <w:p w:rsidR="0063389D" w:rsidRDefault="0063389D" w:rsidP="00427109">
      <w:pPr>
        <w:ind w:left="0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</w:p>
    <w:p w:rsidR="00427109" w:rsidRPr="00427109" w:rsidRDefault="00427109" w:rsidP="00427109">
      <w:pPr>
        <w:ind w:left="0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  <w:r w:rsidRPr="00427109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t>* Kolumnę nr 6 należy wypełnić tylko wtedy, gdy Wykonawcą zamówienia był podmiot użyczający zasoby w zakresie zdolności zawodowej, wskazany w zobowiązaniu do udostępnienia zasobów (załącznik nr 4 do SWZ). W przypadku, gdy Wykonawcą zamówienia był podmiot składający ofertę, kolumny tej nie należy wypełniać.</w:t>
      </w:r>
    </w:p>
    <w:p w:rsidR="00427109" w:rsidRPr="00427109" w:rsidRDefault="00427109" w:rsidP="00427109">
      <w:pPr>
        <w:ind w:left="0"/>
        <w:rPr>
          <w:rFonts w:ascii="Arial" w:hAnsi="Arial" w:cs="Arial"/>
          <w:b/>
          <w:bCs/>
          <w:i/>
          <w:noProof/>
          <w:sz w:val="22"/>
          <w:szCs w:val="22"/>
        </w:rPr>
      </w:pPr>
      <w:r w:rsidRPr="00427109">
        <w:rPr>
          <w:rFonts w:ascii="Arial" w:hAnsi="Arial" w:cs="Arial"/>
          <w:b/>
          <w:bCs/>
          <w:i/>
          <w:noProof/>
          <w:sz w:val="22"/>
          <w:szCs w:val="22"/>
        </w:rPr>
        <w:t xml:space="preserve">Uwaga: Dla wszystkich wyżej wymienionych </w:t>
      </w:r>
      <w:r>
        <w:rPr>
          <w:rFonts w:ascii="Arial" w:hAnsi="Arial" w:cs="Arial"/>
          <w:b/>
          <w:bCs/>
          <w:i/>
          <w:noProof/>
          <w:sz w:val="22"/>
          <w:szCs w:val="22"/>
        </w:rPr>
        <w:t>usług</w:t>
      </w:r>
      <w:r w:rsidRPr="00427109">
        <w:rPr>
          <w:rFonts w:ascii="Arial" w:hAnsi="Arial" w:cs="Arial"/>
          <w:b/>
          <w:bCs/>
          <w:i/>
          <w:noProof/>
          <w:sz w:val="22"/>
          <w:szCs w:val="22"/>
        </w:rPr>
        <w:t xml:space="preserve"> należy dołączyć do wykazu dowody </w:t>
      </w:r>
      <w:r w:rsidRPr="00427109">
        <w:rPr>
          <w:rFonts w:ascii="Arial" w:hAnsi="Arial" w:cs="Arial"/>
          <w:b/>
          <w:bCs/>
          <w:i/>
          <w:noProof/>
          <w:sz w:val="22"/>
          <w:szCs w:val="22"/>
          <w:vertAlign w:val="superscript"/>
        </w:rPr>
        <w:footnoteReference w:id="1"/>
      </w:r>
      <w:r w:rsidRPr="00427109">
        <w:rPr>
          <w:rFonts w:ascii="Arial" w:hAnsi="Arial" w:cs="Arial"/>
          <w:b/>
          <w:bCs/>
          <w:i/>
          <w:noProof/>
          <w:sz w:val="22"/>
          <w:szCs w:val="22"/>
        </w:rPr>
        <w:t xml:space="preserve"> określające, że zostały one wykonane należycie.</w:t>
      </w:r>
    </w:p>
    <w:p w:rsid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wykaz należy podpisać </w:t>
      </w: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br/>
        <w:t xml:space="preserve">kwalifikowanym podpisem elektronicznym 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>lub podpisem zaufanym lub podpisem osobistym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  <w:t>(w przypadku dokumentu elektronicznego)</w:t>
      </w:r>
    </w:p>
    <w:p w:rsidR="00427109" w:rsidRPr="00427109" w:rsidRDefault="00427109" w:rsidP="00427109">
      <w:pPr>
        <w:spacing w:before="60" w:after="6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>lub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cyfrowe odwzorowanie wykazu </w:t>
      </w:r>
      <w:r w:rsidRPr="00427109"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  <w:t>należy opatrzeć</w:t>
      </w:r>
      <w:r w:rsidRPr="00427109"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  <w:br/>
        <w:t xml:space="preserve">kwalifikowanym podpisem elektronicznym 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</w:pPr>
      <w:r w:rsidRPr="00427109"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  <w:t>lub podpisem zaufanym lub podpisem osobistym</w:t>
      </w:r>
    </w:p>
    <w:p w:rsidR="000323E7" w:rsidRDefault="00427109" w:rsidP="000323E7">
      <w:pPr>
        <w:ind w:left="731" w:hanging="11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  <w:t>(w przypadku postaci papierowej</w:t>
      </w:r>
      <w:r w:rsidRPr="00427109"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  <w:br/>
        <w:t>opatrzonej własnoręcznym podpisem)</w:t>
      </w:r>
    </w:p>
    <w:p w:rsidR="00B10046" w:rsidRPr="000323E7" w:rsidRDefault="000323E7" w:rsidP="000323E7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 w:rsidRPr="000323E7">
        <w:rPr>
          <w:rFonts w:ascii="Arial" w:hAnsi="Arial" w:cs="Arial"/>
          <w:b/>
          <w:bCs/>
          <w:i/>
          <w:noProof/>
          <w:sz w:val="22"/>
          <w:szCs w:val="22"/>
        </w:rPr>
        <w:t>( ** niepotrzebne skreślić)</w:t>
      </w:r>
    </w:p>
    <w:sectPr w:rsidR="00B10046" w:rsidRPr="000323E7" w:rsidSect="00945426">
      <w:footerReference w:type="default" r:id="rId8"/>
      <w:type w:val="evenPage"/>
      <w:pgSz w:w="11906" w:h="16838" w:code="9"/>
      <w:pgMar w:top="1135" w:right="1418" w:bottom="1418" w:left="851" w:header="284" w:footer="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CD1" w:rsidRDefault="00B84CD1" w:rsidP="004850E8">
      <w:r>
        <w:separator/>
      </w:r>
    </w:p>
  </w:endnote>
  <w:endnote w:type="continuationSeparator" w:id="0">
    <w:p w:rsidR="00B84CD1" w:rsidRDefault="00B84CD1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FD221C" w:rsidRDefault="007A6366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CD1" w:rsidRDefault="00B84CD1" w:rsidP="004850E8">
      <w:r>
        <w:separator/>
      </w:r>
    </w:p>
  </w:footnote>
  <w:footnote w:type="continuationSeparator" w:id="0">
    <w:p w:rsidR="00B84CD1" w:rsidRDefault="00B84CD1" w:rsidP="004850E8">
      <w:r>
        <w:continuationSeparator/>
      </w:r>
    </w:p>
  </w:footnote>
  <w:footnote w:id="1">
    <w:p w:rsidR="00427109" w:rsidRPr="00B85440" w:rsidRDefault="00427109" w:rsidP="00427109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126" w:right="567" w:hanging="2126"/>
        <w:jc w:val="both"/>
        <w:rPr>
          <w:rFonts w:ascii="Arial Narrow" w:hAnsi="Arial Narrow"/>
          <w:b/>
          <w:szCs w:val="18"/>
        </w:rPr>
      </w:pPr>
      <w:r w:rsidRPr="00B85440">
        <w:rPr>
          <w:rStyle w:val="Odwoanieprzypisudolnego"/>
          <w:rFonts w:ascii="Arial Narrow" w:hAnsi="Arial Narrow"/>
          <w:b/>
          <w:szCs w:val="18"/>
        </w:rPr>
        <w:footnoteRef/>
      </w:r>
      <w:r w:rsidRPr="00B85440">
        <w:rPr>
          <w:rFonts w:ascii="Arial Narrow" w:hAnsi="Arial Narrow"/>
          <w:b/>
          <w:szCs w:val="18"/>
        </w:rPr>
        <w:t xml:space="preserve"> Definicję dowodów podano w pkt </w:t>
      </w:r>
      <w:r>
        <w:rPr>
          <w:rFonts w:ascii="Arial Narrow" w:hAnsi="Arial Narrow"/>
          <w:b/>
          <w:szCs w:val="18"/>
        </w:rPr>
        <w:t xml:space="preserve">XII. 2. d) </w:t>
      </w:r>
      <w:r w:rsidRPr="00B85440">
        <w:rPr>
          <w:rFonts w:ascii="Arial Narrow" w:hAnsi="Arial Narrow"/>
          <w:b/>
          <w:szCs w:val="18"/>
        </w:rPr>
        <w:t>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93D1E60"/>
    <w:multiLevelType w:val="multilevel"/>
    <w:tmpl w:val="52BC6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B07484D"/>
    <w:multiLevelType w:val="hybridMultilevel"/>
    <w:tmpl w:val="AA1463C0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E5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F14AA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F55364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0470CB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2048331F"/>
    <w:multiLevelType w:val="hybridMultilevel"/>
    <w:tmpl w:val="174406AC"/>
    <w:lvl w:ilvl="0" w:tplc="3A6ED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 w15:restartNumberingAfterBreak="0">
    <w:nsid w:val="2C6C69E2"/>
    <w:multiLevelType w:val="hybridMultilevel"/>
    <w:tmpl w:val="7C0C6E80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4BD8F6E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2CEB66DD"/>
    <w:multiLevelType w:val="hybridMultilevel"/>
    <w:tmpl w:val="E40C543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C50911"/>
    <w:multiLevelType w:val="multilevel"/>
    <w:tmpl w:val="E90AE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21" w15:restartNumberingAfterBreak="0">
    <w:nsid w:val="2FA036CB"/>
    <w:multiLevelType w:val="hybridMultilevel"/>
    <w:tmpl w:val="BC8CF09E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E638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3F607F19"/>
    <w:multiLevelType w:val="multilevel"/>
    <w:tmpl w:val="169A6E6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3"/>
      <w:numFmt w:val="decimal"/>
      <w:isLgl/>
      <w:lvlText w:val="%1.%2"/>
      <w:lvlJc w:val="left"/>
      <w:pPr>
        <w:ind w:left="233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8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503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65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77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93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055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750" w:hanging="1440"/>
      </w:pPr>
      <w:rPr>
        <w:rFonts w:hint="default"/>
        <w:color w:val="auto"/>
      </w:rPr>
    </w:lvl>
  </w:abstractNum>
  <w:abstractNum w:abstractNumId="23" w15:restartNumberingAfterBreak="0">
    <w:nsid w:val="409A034F"/>
    <w:multiLevelType w:val="multilevel"/>
    <w:tmpl w:val="E566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24CA5"/>
    <w:multiLevelType w:val="hybridMultilevel"/>
    <w:tmpl w:val="14623548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4BD60BD1"/>
    <w:multiLevelType w:val="hybridMultilevel"/>
    <w:tmpl w:val="888833EA"/>
    <w:lvl w:ilvl="0" w:tplc="1DB4F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70" w:hanging="360"/>
      </w:pPr>
    </w:lvl>
    <w:lvl w:ilvl="7" w:tplc="E3DCF35A">
      <w:start w:val="1"/>
      <w:numFmt w:val="decimal"/>
      <w:lvlText w:val="2.%8."/>
      <w:lvlJc w:val="left"/>
      <w:pPr>
        <w:ind w:left="5760" w:hanging="360"/>
      </w:pPr>
      <w:rPr>
        <w:rFonts w:cs="Times New Roman" w:hint="default"/>
        <w:b w:val="0"/>
        <w:bCs w:val="0"/>
        <w:sz w:val="22"/>
        <w:szCs w:val="22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15055"/>
    <w:multiLevelType w:val="multilevel"/>
    <w:tmpl w:val="009EEAD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32" w15:restartNumberingAfterBreak="0">
    <w:nsid w:val="5AB81952"/>
    <w:multiLevelType w:val="hybridMultilevel"/>
    <w:tmpl w:val="BC2A2208"/>
    <w:lvl w:ilvl="0" w:tplc="FCCEFEF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E72CE"/>
    <w:multiLevelType w:val="multilevel"/>
    <w:tmpl w:val="21D8DE56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</w:abstractNum>
  <w:abstractNum w:abstractNumId="35" w15:restartNumberingAfterBreak="0">
    <w:nsid w:val="65802623"/>
    <w:multiLevelType w:val="hybridMultilevel"/>
    <w:tmpl w:val="AE129A16"/>
    <w:lvl w:ilvl="0" w:tplc="F6049BB4">
      <w:start w:val="1"/>
      <w:numFmt w:val="decimal"/>
      <w:lvlText w:val="1.1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0933C4"/>
    <w:multiLevelType w:val="hybridMultilevel"/>
    <w:tmpl w:val="13120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21A2BF6"/>
    <w:multiLevelType w:val="hybridMultilevel"/>
    <w:tmpl w:val="E73A40EA"/>
    <w:lvl w:ilvl="0" w:tplc="BD4238F6">
      <w:start w:val="1"/>
      <w:numFmt w:val="decimal"/>
      <w:lvlText w:val="3.%1."/>
      <w:lvlJc w:val="left"/>
      <w:pPr>
        <w:ind w:left="43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C0D11"/>
    <w:multiLevelType w:val="hybridMultilevel"/>
    <w:tmpl w:val="0448BF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582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91C76DC"/>
    <w:multiLevelType w:val="hybridMultilevel"/>
    <w:tmpl w:val="3D2E8BE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E294E9E6">
      <w:start w:val="1"/>
      <w:numFmt w:val="decimal"/>
      <w:lvlText w:val="2.%5."/>
      <w:lvlJc w:val="left"/>
      <w:pPr>
        <w:ind w:left="432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</w:num>
  <w:num w:numId="2">
    <w:abstractNumId w:val="21"/>
  </w:num>
  <w:num w:numId="3">
    <w:abstractNumId w:val="26"/>
  </w:num>
  <w:num w:numId="4">
    <w:abstractNumId w:val="34"/>
  </w:num>
  <w:num w:numId="5">
    <w:abstractNumId w:val="25"/>
  </w:num>
  <w:num w:numId="6">
    <w:abstractNumId w:val="17"/>
  </w:num>
  <w:num w:numId="7">
    <w:abstractNumId w:val="18"/>
  </w:num>
  <w:num w:numId="8">
    <w:abstractNumId w:val="39"/>
  </w:num>
  <w:num w:numId="9">
    <w:abstractNumId w:val="22"/>
  </w:num>
  <w:num w:numId="10">
    <w:abstractNumId w:val="40"/>
  </w:num>
  <w:num w:numId="11">
    <w:abstractNumId w:val="20"/>
  </w:num>
  <w:num w:numId="12">
    <w:abstractNumId w:val="38"/>
  </w:num>
  <w:num w:numId="13">
    <w:abstractNumId w:val="16"/>
  </w:num>
  <w:num w:numId="14">
    <w:abstractNumId w:val="9"/>
  </w:num>
  <w:num w:numId="15">
    <w:abstractNumId w:val="35"/>
  </w:num>
  <w:num w:numId="16">
    <w:abstractNumId w:val="31"/>
  </w:num>
  <w:num w:numId="17">
    <w:abstractNumId w:val="23"/>
  </w:num>
  <w:num w:numId="18">
    <w:abstractNumId w:val="12"/>
  </w:num>
  <w:num w:numId="19">
    <w:abstractNumId w:val="13"/>
  </w:num>
  <w:num w:numId="20">
    <w:abstractNumId w:val="15"/>
  </w:num>
  <w:num w:numId="21">
    <w:abstractNumId w:val="6"/>
  </w:num>
  <w:num w:numId="22">
    <w:abstractNumId w:val="24"/>
  </w:num>
  <w:num w:numId="23">
    <w:abstractNumId w:val="27"/>
  </w:num>
  <w:num w:numId="24">
    <w:abstractNumId w:val="30"/>
  </w:num>
  <w:num w:numId="25">
    <w:abstractNumId w:val="14"/>
  </w:num>
  <w:num w:numId="26">
    <w:abstractNumId w:val="29"/>
  </w:num>
  <w:num w:numId="27">
    <w:abstractNumId w:val="37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8"/>
  </w:num>
  <w:num w:numId="31">
    <w:abstractNumId w:val="32"/>
  </w:num>
  <w:num w:numId="32">
    <w:abstractNumId w:val="10"/>
  </w:num>
  <w:num w:numId="33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17AC"/>
    <w:rsid w:val="000137E3"/>
    <w:rsid w:val="00014B23"/>
    <w:rsid w:val="00014ECC"/>
    <w:rsid w:val="00015BCF"/>
    <w:rsid w:val="00015F99"/>
    <w:rsid w:val="00023A07"/>
    <w:rsid w:val="00024BAA"/>
    <w:rsid w:val="00026DD0"/>
    <w:rsid w:val="000277EA"/>
    <w:rsid w:val="00027C91"/>
    <w:rsid w:val="000306A8"/>
    <w:rsid w:val="000323E7"/>
    <w:rsid w:val="00032AC9"/>
    <w:rsid w:val="000377FC"/>
    <w:rsid w:val="00040C30"/>
    <w:rsid w:val="000435EE"/>
    <w:rsid w:val="00043F9D"/>
    <w:rsid w:val="00046731"/>
    <w:rsid w:val="00047D46"/>
    <w:rsid w:val="00051EF8"/>
    <w:rsid w:val="000524EA"/>
    <w:rsid w:val="00052CC2"/>
    <w:rsid w:val="00053120"/>
    <w:rsid w:val="00054597"/>
    <w:rsid w:val="000553B6"/>
    <w:rsid w:val="0005715C"/>
    <w:rsid w:val="000576AD"/>
    <w:rsid w:val="000611CF"/>
    <w:rsid w:val="00061B88"/>
    <w:rsid w:val="00062B97"/>
    <w:rsid w:val="00063A9F"/>
    <w:rsid w:val="00063B42"/>
    <w:rsid w:val="00063C07"/>
    <w:rsid w:val="0006536C"/>
    <w:rsid w:val="00066425"/>
    <w:rsid w:val="000667A9"/>
    <w:rsid w:val="00067ED2"/>
    <w:rsid w:val="00071B74"/>
    <w:rsid w:val="00074306"/>
    <w:rsid w:val="000747AA"/>
    <w:rsid w:val="00075009"/>
    <w:rsid w:val="000769DE"/>
    <w:rsid w:val="00080012"/>
    <w:rsid w:val="00080208"/>
    <w:rsid w:val="000815CC"/>
    <w:rsid w:val="00081FAB"/>
    <w:rsid w:val="000832A8"/>
    <w:rsid w:val="00083D0C"/>
    <w:rsid w:val="000840E6"/>
    <w:rsid w:val="00084357"/>
    <w:rsid w:val="00084D83"/>
    <w:rsid w:val="00086638"/>
    <w:rsid w:val="000903E9"/>
    <w:rsid w:val="00090FB1"/>
    <w:rsid w:val="00092606"/>
    <w:rsid w:val="000941DF"/>
    <w:rsid w:val="00094423"/>
    <w:rsid w:val="00094F08"/>
    <w:rsid w:val="000950A4"/>
    <w:rsid w:val="00095744"/>
    <w:rsid w:val="00096AD1"/>
    <w:rsid w:val="0009727A"/>
    <w:rsid w:val="000A0E49"/>
    <w:rsid w:val="000A0FA9"/>
    <w:rsid w:val="000A2433"/>
    <w:rsid w:val="000A3737"/>
    <w:rsid w:val="000A652F"/>
    <w:rsid w:val="000A76DB"/>
    <w:rsid w:val="000B12CA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D1E43"/>
    <w:rsid w:val="000D69A1"/>
    <w:rsid w:val="000D7128"/>
    <w:rsid w:val="000D7177"/>
    <w:rsid w:val="000D7804"/>
    <w:rsid w:val="000E69CC"/>
    <w:rsid w:val="000F013B"/>
    <w:rsid w:val="000F29FD"/>
    <w:rsid w:val="000F424B"/>
    <w:rsid w:val="000F584B"/>
    <w:rsid w:val="000F6F5B"/>
    <w:rsid w:val="000F6F80"/>
    <w:rsid w:val="00102476"/>
    <w:rsid w:val="001035B7"/>
    <w:rsid w:val="00107306"/>
    <w:rsid w:val="00107B4E"/>
    <w:rsid w:val="00107EB2"/>
    <w:rsid w:val="0011584E"/>
    <w:rsid w:val="001176E2"/>
    <w:rsid w:val="001213B7"/>
    <w:rsid w:val="00121857"/>
    <w:rsid w:val="0012276F"/>
    <w:rsid w:val="00125B35"/>
    <w:rsid w:val="00125B66"/>
    <w:rsid w:val="00126AF9"/>
    <w:rsid w:val="0013094B"/>
    <w:rsid w:val="00130C05"/>
    <w:rsid w:val="001345CE"/>
    <w:rsid w:val="00141267"/>
    <w:rsid w:val="0014158F"/>
    <w:rsid w:val="001418D3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667E"/>
    <w:rsid w:val="001611F5"/>
    <w:rsid w:val="001626C0"/>
    <w:rsid w:val="001659DC"/>
    <w:rsid w:val="0016681B"/>
    <w:rsid w:val="00166B2C"/>
    <w:rsid w:val="00167503"/>
    <w:rsid w:val="001700EC"/>
    <w:rsid w:val="001701C7"/>
    <w:rsid w:val="00170F98"/>
    <w:rsid w:val="00172BCA"/>
    <w:rsid w:val="00172DBB"/>
    <w:rsid w:val="00175244"/>
    <w:rsid w:val="00176313"/>
    <w:rsid w:val="00181470"/>
    <w:rsid w:val="00182872"/>
    <w:rsid w:val="001832E8"/>
    <w:rsid w:val="00186093"/>
    <w:rsid w:val="00187221"/>
    <w:rsid w:val="00187546"/>
    <w:rsid w:val="00190453"/>
    <w:rsid w:val="00191819"/>
    <w:rsid w:val="00191C0E"/>
    <w:rsid w:val="0019287C"/>
    <w:rsid w:val="001945CC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3BE1"/>
    <w:rsid w:val="001B6B59"/>
    <w:rsid w:val="001C0968"/>
    <w:rsid w:val="001C3B50"/>
    <w:rsid w:val="001C3EDD"/>
    <w:rsid w:val="001C540E"/>
    <w:rsid w:val="001C5CA9"/>
    <w:rsid w:val="001C6C4C"/>
    <w:rsid w:val="001C7CEA"/>
    <w:rsid w:val="001D1AF8"/>
    <w:rsid w:val="001D1F6A"/>
    <w:rsid w:val="001D3431"/>
    <w:rsid w:val="001D51E1"/>
    <w:rsid w:val="001E1BAA"/>
    <w:rsid w:val="001E2B3B"/>
    <w:rsid w:val="001E2F45"/>
    <w:rsid w:val="001E47FC"/>
    <w:rsid w:val="001E79E7"/>
    <w:rsid w:val="001E7D72"/>
    <w:rsid w:val="001F09BC"/>
    <w:rsid w:val="001F506F"/>
    <w:rsid w:val="001F56BD"/>
    <w:rsid w:val="001F5C41"/>
    <w:rsid w:val="001F60BE"/>
    <w:rsid w:val="00203202"/>
    <w:rsid w:val="0020594A"/>
    <w:rsid w:val="00205D36"/>
    <w:rsid w:val="00206211"/>
    <w:rsid w:val="0020796D"/>
    <w:rsid w:val="00207FB9"/>
    <w:rsid w:val="002123E4"/>
    <w:rsid w:val="00212CE3"/>
    <w:rsid w:val="0021507D"/>
    <w:rsid w:val="002153AB"/>
    <w:rsid w:val="002163AC"/>
    <w:rsid w:val="00217B43"/>
    <w:rsid w:val="00221F81"/>
    <w:rsid w:val="00222425"/>
    <w:rsid w:val="00222B01"/>
    <w:rsid w:val="00224AF6"/>
    <w:rsid w:val="002255C2"/>
    <w:rsid w:val="00226D1D"/>
    <w:rsid w:val="00227883"/>
    <w:rsid w:val="002352CF"/>
    <w:rsid w:val="002356FF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7F7"/>
    <w:rsid w:val="00246B7B"/>
    <w:rsid w:val="00246F86"/>
    <w:rsid w:val="00250670"/>
    <w:rsid w:val="00250D1C"/>
    <w:rsid w:val="002532F0"/>
    <w:rsid w:val="00253B20"/>
    <w:rsid w:val="00254E76"/>
    <w:rsid w:val="00255F43"/>
    <w:rsid w:val="0025632D"/>
    <w:rsid w:val="0025690A"/>
    <w:rsid w:val="00256FE6"/>
    <w:rsid w:val="002575A5"/>
    <w:rsid w:val="00257647"/>
    <w:rsid w:val="00261DEE"/>
    <w:rsid w:val="00263162"/>
    <w:rsid w:val="002656DD"/>
    <w:rsid w:val="002667CC"/>
    <w:rsid w:val="00266E98"/>
    <w:rsid w:val="00270B79"/>
    <w:rsid w:val="00272168"/>
    <w:rsid w:val="00276910"/>
    <w:rsid w:val="0027782C"/>
    <w:rsid w:val="00281B7D"/>
    <w:rsid w:val="00282A49"/>
    <w:rsid w:val="00284F7B"/>
    <w:rsid w:val="002869A7"/>
    <w:rsid w:val="002908F2"/>
    <w:rsid w:val="0029488D"/>
    <w:rsid w:val="00295BBD"/>
    <w:rsid w:val="00296202"/>
    <w:rsid w:val="002969B0"/>
    <w:rsid w:val="002A14F5"/>
    <w:rsid w:val="002A2485"/>
    <w:rsid w:val="002A3150"/>
    <w:rsid w:val="002A5C16"/>
    <w:rsid w:val="002A63C5"/>
    <w:rsid w:val="002A6F74"/>
    <w:rsid w:val="002B007A"/>
    <w:rsid w:val="002B1C9D"/>
    <w:rsid w:val="002B2A70"/>
    <w:rsid w:val="002B3D38"/>
    <w:rsid w:val="002B3F37"/>
    <w:rsid w:val="002B4611"/>
    <w:rsid w:val="002B5504"/>
    <w:rsid w:val="002B6818"/>
    <w:rsid w:val="002B7F37"/>
    <w:rsid w:val="002C196C"/>
    <w:rsid w:val="002C25EA"/>
    <w:rsid w:val="002C2B22"/>
    <w:rsid w:val="002C3171"/>
    <w:rsid w:val="002C5CC1"/>
    <w:rsid w:val="002C5D7C"/>
    <w:rsid w:val="002C61D1"/>
    <w:rsid w:val="002C63F7"/>
    <w:rsid w:val="002C7086"/>
    <w:rsid w:val="002C7F6F"/>
    <w:rsid w:val="002D1E15"/>
    <w:rsid w:val="002D35D0"/>
    <w:rsid w:val="002D36FB"/>
    <w:rsid w:val="002D41AC"/>
    <w:rsid w:val="002D6859"/>
    <w:rsid w:val="002D6DCD"/>
    <w:rsid w:val="002E1368"/>
    <w:rsid w:val="002E2C7A"/>
    <w:rsid w:val="002E2D25"/>
    <w:rsid w:val="002E3761"/>
    <w:rsid w:val="002E47AF"/>
    <w:rsid w:val="002E6FF3"/>
    <w:rsid w:val="002F1339"/>
    <w:rsid w:val="002F1DFD"/>
    <w:rsid w:val="002F219E"/>
    <w:rsid w:val="002F2A27"/>
    <w:rsid w:val="002F2D34"/>
    <w:rsid w:val="002F35F9"/>
    <w:rsid w:val="002F45F8"/>
    <w:rsid w:val="002F54AE"/>
    <w:rsid w:val="002F62B6"/>
    <w:rsid w:val="002F66C1"/>
    <w:rsid w:val="002F6975"/>
    <w:rsid w:val="002F6EBB"/>
    <w:rsid w:val="0030256D"/>
    <w:rsid w:val="00303C49"/>
    <w:rsid w:val="003041CB"/>
    <w:rsid w:val="00304C0B"/>
    <w:rsid w:val="003075CC"/>
    <w:rsid w:val="00307E38"/>
    <w:rsid w:val="0031001C"/>
    <w:rsid w:val="0031090B"/>
    <w:rsid w:val="00310B73"/>
    <w:rsid w:val="003116BF"/>
    <w:rsid w:val="00311E22"/>
    <w:rsid w:val="003175D4"/>
    <w:rsid w:val="00320E02"/>
    <w:rsid w:val="0032145E"/>
    <w:rsid w:val="003216CD"/>
    <w:rsid w:val="00321962"/>
    <w:rsid w:val="0032214C"/>
    <w:rsid w:val="003249F5"/>
    <w:rsid w:val="00325EAB"/>
    <w:rsid w:val="0033177F"/>
    <w:rsid w:val="00331CE0"/>
    <w:rsid w:val="00333298"/>
    <w:rsid w:val="0033421F"/>
    <w:rsid w:val="0033454B"/>
    <w:rsid w:val="00336C56"/>
    <w:rsid w:val="00336EB7"/>
    <w:rsid w:val="00337D96"/>
    <w:rsid w:val="0034299A"/>
    <w:rsid w:val="00343E1A"/>
    <w:rsid w:val="00345541"/>
    <w:rsid w:val="003470A5"/>
    <w:rsid w:val="003532DE"/>
    <w:rsid w:val="00353977"/>
    <w:rsid w:val="00354A57"/>
    <w:rsid w:val="00355261"/>
    <w:rsid w:val="00356011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7576"/>
    <w:rsid w:val="0037041D"/>
    <w:rsid w:val="003705AE"/>
    <w:rsid w:val="00372E8D"/>
    <w:rsid w:val="0037486B"/>
    <w:rsid w:val="00375725"/>
    <w:rsid w:val="00376947"/>
    <w:rsid w:val="003811C6"/>
    <w:rsid w:val="00381834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7F7E"/>
    <w:rsid w:val="003A2E57"/>
    <w:rsid w:val="003A344F"/>
    <w:rsid w:val="003A49B3"/>
    <w:rsid w:val="003A55F1"/>
    <w:rsid w:val="003A5827"/>
    <w:rsid w:val="003A647B"/>
    <w:rsid w:val="003A65D9"/>
    <w:rsid w:val="003A7409"/>
    <w:rsid w:val="003A7868"/>
    <w:rsid w:val="003A78AD"/>
    <w:rsid w:val="003B1A99"/>
    <w:rsid w:val="003B734F"/>
    <w:rsid w:val="003B7BCD"/>
    <w:rsid w:val="003C2272"/>
    <w:rsid w:val="003C5CF9"/>
    <w:rsid w:val="003C745F"/>
    <w:rsid w:val="003C7E3E"/>
    <w:rsid w:val="003C7E71"/>
    <w:rsid w:val="003D1E7D"/>
    <w:rsid w:val="003D3475"/>
    <w:rsid w:val="003D354F"/>
    <w:rsid w:val="003D35F0"/>
    <w:rsid w:val="003D3751"/>
    <w:rsid w:val="003E0906"/>
    <w:rsid w:val="003E2340"/>
    <w:rsid w:val="003E2953"/>
    <w:rsid w:val="003E2B4C"/>
    <w:rsid w:val="003E318F"/>
    <w:rsid w:val="003E38BC"/>
    <w:rsid w:val="003E43D2"/>
    <w:rsid w:val="003E643B"/>
    <w:rsid w:val="003E6717"/>
    <w:rsid w:val="003F0619"/>
    <w:rsid w:val="003F0C2C"/>
    <w:rsid w:val="003F3ABB"/>
    <w:rsid w:val="003F56FC"/>
    <w:rsid w:val="003F67FE"/>
    <w:rsid w:val="003F7967"/>
    <w:rsid w:val="004000DE"/>
    <w:rsid w:val="004005F1"/>
    <w:rsid w:val="00400704"/>
    <w:rsid w:val="004021C4"/>
    <w:rsid w:val="00403612"/>
    <w:rsid w:val="00406E27"/>
    <w:rsid w:val="004101B0"/>
    <w:rsid w:val="00413149"/>
    <w:rsid w:val="00413150"/>
    <w:rsid w:val="00413A0F"/>
    <w:rsid w:val="00415D59"/>
    <w:rsid w:val="00420136"/>
    <w:rsid w:val="00421D5C"/>
    <w:rsid w:val="004228BB"/>
    <w:rsid w:val="00423C00"/>
    <w:rsid w:val="00424653"/>
    <w:rsid w:val="00426BBC"/>
    <w:rsid w:val="00427109"/>
    <w:rsid w:val="00432FF3"/>
    <w:rsid w:val="004364DD"/>
    <w:rsid w:val="00437D85"/>
    <w:rsid w:val="00437EA6"/>
    <w:rsid w:val="00440656"/>
    <w:rsid w:val="00440EBD"/>
    <w:rsid w:val="00441804"/>
    <w:rsid w:val="00443714"/>
    <w:rsid w:val="00446D27"/>
    <w:rsid w:val="00450235"/>
    <w:rsid w:val="00450868"/>
    <w:rsid w:val="00452D9A"/>
    <w:rsid w:val="004536D5"/>
    <w:rsid w:val="004552EB"/>
    <w:rsid w:val="00456DBA"/>
    <w:rsid w:val="00457C7D"/>
    <w:rsid w:val="00460B2B"/>
    <w:rsid w:val="00462975"/>
    <w:rsid w:val="00463A58"/>
    <w:rsid w:val="00463AD1"/>
    <w:rsid w:val="00464701"/>
    <w:rsid w:val="0046608B"/>
    <w:rsid w:val="00466CF3"/>
    <w:rsid w:val="00467ECA"/>
    <w:rsid w:val="0047123C"/>
    <w:rsid w:val="00471D75"/>
    <w:rsid w:val="00472567"/>
    <w:rsid w:val="004742BD"/>
    <w:rsid w:val="00474519"/>
    <w:rsid w:val="004746A5"/>
    <w:rsid w:val="00474D94"/>
    <w:rsid w:val="0047615F"/>
    <w:rsid w:val="004814BC"/>
    <w:rsid w:val="00481C9A"/>
    <w:rsid w:val="00483F2F"/>
    <w:rsid w:val="004850E8"/>
    <w:rsid w:val="004907AD"/>
    <w:rsid w:val="00492288"/>
    <w:rsid w:val="00496C21"/>
    <w:rsid w:val="00496D18"/>
    <w:rsid w:val="0049707D"/>
    <w:rsid w:val="004A1464"/>
    <w:rsid w:val="004A24E0"/>
    <w:rsid w:val="004A2B88"/>
    <w:rsid w:val="004A3083"/>
    <w:rsid w:val="004A32E5"/>
    <w:rsid w:val="004A4008"/>
    <w:rsid w:val="004A6047"/>
    <w:rsid w:val="004A624A"/>
    <w:rsid w:val="004A6887"/>
    <w:rsid w:val="004A70E7"/>
    <w:rsid w:val="004B16C9"/>
    <w:rsid w:val="004B1939"/>
    <w:rsid w:val="004B250D"/>
    <w:rsid w:val="004B2F28"/>
    <w:rsid w:val="004B33D0"/>
    <w:rsid w:val="004B4977"/>
    <w:rsid w:val="004B4DAB"/>
    <w:rsid w:val="004B5A04"/>
    <w:rsid w:val="004B7CAB"/>
    <w:rsid w:val="004C0D44"/>
    <w:rsid w:val="004C0E3F"/>
    <w:rsid w:val="004C1E4B"/>
    <w:rsid w:val="004C2C13"/>
    <w:rsid w:val="004C30CC"/>
    <w:rsid w:val="004C3EF1"/>
    <w:rsid w:val="004C4167"/>
    <w:rsid w:val="004C5CC0"/>
    <w:rsid w:val="004C6E49"/>
    <w:rsid w:val="004C6FF3"/>
    <w:rsid w:val="004D116E"/>
    <w:rsid w:val="004D1CB9"/>
    <w:rsid w:val="004D20E9"/>
    <w:rsid w:val="004D280F"/>
    <w:rsid w:val="004D2CA7"/>
    <w:rsid w:val="004D4C9E"/>
    <w:rsid w:val="004D64ED"/>
    <w:rsid w:val="004D720A"/>
    <w:rsid w:val="004D7977"/>
    <w:rsid w:val="004E05D4"/>
    <w:rsid w:val="004E1870"/>
    <w:rsid w:val="004E24C5"/>
    <w:rsid w:val="004E28C1"/>
    <w:rsid w:val="004E37DC"/>
    <w:rsid w:val="004E451A"/>
    <w:rsid w:val="004E4BF0"/>
    <w:rsid w:val="004F276A"/>
    <w:rsid w:val="004F379D"/>
    <w:rsid w:val="004F4378"/>
    <w:rsid w:val="004F4BD4"/>
    <w:rsid w:val="004F7F17"/>
    <w:rsid w:val="00500BE3"/>
    <w:rsid w:val="005011A5"/>
    <w:rsid w:val="005014F2"/>
    <w:rsid w:val="0050440B"/>
    <w:rsid w:val="0050494E"/>
    <w:rsid w:val="0050691C"/>
    <w:rsid w:val="00506CA4"/>
    <w:rsid w:val="00507010"/>
    <w:rsid w:val="00507931"/>
    <w:rsid w:val="00510A2A"/>
    <w:rsid w:val="0051173F"/>
    <w:rsid w:val="00514FC9"/>
    <w:rsid w:val="0052041F"/>
    <w:rsid w:val="00520508"/>
    <w:rsid w:val="00520F99"/>
    <w:rsid w:val="0052314B"/>
    <w:rsid w:val="00524916"/>
    <w:rsid w:val="005272F2"/>
    <w:rsid w:val="0053065A"/>
    <w:rsid w:val="00532B5C"/>
    <w:rsid w:val="00535B83"/>
    <w:rsid w:val="0053625A"/>
    <w:rsid w:val="005365F8"/>
    <w:rsid w:val="00536765"/>
    <w:rsid w:val="0053689A"/>
    <w:rsid w:val="005378AA"/>
    <w:rsid w:val="005407DF"/>
    <w:rsid w:val="00542598"/>
    <w:rsid w:val="005436B8"/>
    <w:rsid w:val="00545A3F"/>
    <w:rsid w:val="005463EA"/>
    <w:rsid w:val="0054772A"/>
    <w:rsid w:val="00552AE3"/>
    <w:rsid w:val="00553DF1"/>
    <w:rsid w:val="00555113"/>
    <w:rsid w:val="005554CF"/>
    <w:rsid w:val="00556AB9"/>
    <w:rsid w:val="005600EF"/>
    <w:rsid w:val="005627CC"/>
    <w:rsid w:val="00563156"/>
    <w:rsid w:val="00563630"/>
    <w:rsid w:val="00563D66"/>
    <w:rsid w:val="00565423"/>
    <w:rsid w:val="005657BB"/>
    <w:rsid w:val="00567971"/>
    <w:rsid w:val="00571EC7"/>
    <w:rsid w:val="00572D74"/>
    <w:rsid w:val="00575FC1"/>
    <w:rsid w:val="00576A24"/>
    <w:rsid w:val="00580381"/>
    <w:rsid w:val="005806CC"/>
    <w:rsid w:val="00581EE7"/>
    <w:rsid w:val="005821C3"/>
    <w:rsid w:val="005825BB"/>
    <w:rsid w:val="005848FE"/>
    <w:rsid w:val="00584F2C"/>
    <w:rsid w:val="00584FC1"/>
    <w:rsid w:val="00585628"/>
    <w:rsid w:val="0059077F"/>
    <w:rsid w:val="005940EE"/>
    <w:rsid w:val="00595572"/>
    <w:rsid w:val="00595CC0"/>
    <w:rsid w:val="00595F45"/>
    <w:rsid w:val="0059614B"/>
    <w:rsid w:val="005A465E"/>
    <w:rsid w:val="005A4B5E"/>
    <w:rsid w:val="005A5DA0"/>
    <w:rsid w:val="005A6065"/>
    <w:rsid w:val="005A6FC0"/>
    <w:rsid w:val="005A76E9"/>
    <w:rsid w:val="005A7878"/>
    <w:rsid w:val="005B1467"/>
    <w:rsid w:val="005B4248"/>
    <w:rsid w:val="005B44DA"/>
    <w:rsid w:val="005B574E"/>
    <w:rsid w:val="005B5DE0"/>
    <w:rsid w:val="005B6020"/>
    <w:rsid w:val="005C1C25"/>
    <w:rsid w:val="005C1FC1"/>
    <w:rsid w:val="005C2C88"/>
    <w:rsid w:val="005C2F7E"/>
    <w:rsid w:val="005C44B1"/>
    <w:rsid w:val="005C7523"/>
    <w:rsid w:val="005C7F9E"/>
    <w:rsid w:val="005D037A"/>
    <w:rsid w:val="005D0E5F"/>
    <w:rsid w:val="005D0E6F"/>
    <w:rsid w:val="005D1619"/>
    <w:rsid w:val="005D39CA"/>
    <w:rsid w:val="005D4397"/>
    <w:rsid w:val="005D5389"/>
    <w:rsid w:val="005D5BE7"/>
    <w:rsid w:val="005D64EF"/>
    <w:rsid w:val="005E0F00"/>
    <w:rsid w:val="005E0F13"/>
    <w:rsid w:val="005E236F"/>
    <w:rsid w:val="005E41F5"/>
    <w:rsid w:val="005E49BB"/>
    <w:rsid w:val="005E49BF"/>
    <w:rsid w:val="005E5687"/>
    <w:rsid w:val="005E7B89"/>
    <w:rsid w:val="005F0763"/>
    <w:rsid w:val="005F0BCF"/>
    <w:rsid w:val="005F0EC9"/>
    <w:rsid w:val="005F10DE"/>
    <w:rsid w:val="005F25D3"/>
    <w:rsid w:val="005F5C76"/>
    <w:rsid w:val="005F6463"/>
    <w:rsid w:val="005F6F15"/>
    <w:rsid w:val="00602532"/>
    <w:rsid w:val="00602B6F"/>
    <w:rsid w:val="006032A7"/>
    <w:rsid w:val="0060407D"/>
    <w:rsid w:val="00605307"/>
    <w:rsid w:val="00605B4E"/>
    <w:rsid w:val="006108FB"/>
    <w:rsid w:val="006125C5"/>
    <w:rsid w:val="00612B5A"/>
    <w:rsid w:val="00614F1B"/>
    <w:rsid w:val="006156EF"/>
    <w:rsid w:val="00615AF9"/>
    <w:rsid w:val="00617C72"/>
    <w:rsid w:val="00617CD3"/>
    <w:rsid w:val="00620B20"/>
    <w:rsid w:val="00621565"/>
    <w:rsid w:val="006229EE"/>
    <w:rsid w:val="00623CAA"/>
    <w:rsid w:val="006240CF"/>
    <w:rsid w:val="00624348"/>
    <w:rsid w:val="0062657F"/>
    <w:rsid w:val="00632801"/>
    <w:rsid w:val="0063389D"/>
    <w:rsid w:val="00634BB6"/>
    <w:rsid w:val="00635001"/>
    <w:rsid w:val="00636F98"/>
    <w:rsid w:val="006370DF"/>
    <w:rsid w:val="00642991"/>
    <w:rsid w:val="00643C8B"/>
    <w:rsid w:val="006443A9"/>
    <w:rsid w:val="00652BFF"/>
    <w:rsid w:val="0065542D"/>
    <w:rsid w:val="00660D06"/>
    <w:rsid w:val="00663D96"/>
    <w:rsid w:val="0066400D"/>
    <w:rsid w:val="0066492B"/>
    <w:rsid w:val="00667004"/>
    <w:rsid w:val="00670BE5"/>
    <w:rsid w:val="00673727"/>
    <w:rsid w:val="0067533C"/>
    <w:rsid w:val="00675859"/>
    <w:rsid w:val="00681D43"/>
    <w:rsid w:val="00686623"/>
    <w:rsid w:val="00687FD1"/>
    <w:rsid w:val="00691611"/>
    <w:rsid w:val="00691C14"/>
    <w:rsid w:val="00692708"/>
    <w:rsid w:val="00692877"/>
    <w:rsid w:val="0069328A"/>
    <w:rsid w:val="00695B3E"/>
    <w:rsid w:val="00695D67"/>
    <w:rsid w:val="00695FEC"/>
    <w:rsid w:val="006A0540"/>
    <w:rsid w:val="006A0633"/>
    <w:rsid w:val="006A0CDA"/>
    <w:rsid w:val="006A139E"/>
    <w:rsid w:val="006A3B75"/>
    <w:rsid w:val="006A3EAE"/>
    <w:rsid w:val="006A75AF"/>
    <w:rsid w:val="006A7EB6"/>
    <w:rsid w:val="006B0235"/>
    <w:rsid w:val="006B365E"/>
    <w:rsid w:val="006B4EA6"/>
    <w:rsid w:val="006B6A57"/>
    <w:rsid w:val="006B7FB5"/>
    <w:rsid w:val="006C0FC0"/>
    <w:rsid w:val="006C2FBD"/>
    <w:rsid w:val="006C3E85"/>
    <w:rsid w:val="006C5357"/>
    <w:rsid w:val="006C6AE1"/>
    <w:rsid w:val="006D1F84"/>
    <w:rsid w:val="006D3DF4"/>
    <w:rsid w:val="006D4AD4"/>
    <w:rsid w:val="006D5257"/>
    <w:rsid w:val="006D5EAC"/>
    <w:rsid w:val="006E0121"/>
    <w:rsid w:val="006E0671"/>
    <w:rsid w:val="006E1054"/>
    <w:rsid w:val="006E3B30"/>
    <w:rsid w:val="006E624D"/>
    <w:rsid w:val="006E6DAF"/>
    <w:rsid w:val="006F0797"/>
    <w:rsid w:val="006F0999"/>
    <w:rsid w:val="006F2EFC"/>
    <w:rsid w:val="006F395A"/>
    <w:rsid w:val="006F3FC9"/>
    <w:rsid w:val="006F52BF"/>
    <w:rsid w:val="006F6818"/>
    <w:rsid w:val="006F6F2E"/>
    <w:rsid w:val="00701387"/>
    <w:rsid w:val="00702C72"/>
    <w:rsid w:val="007052D4"/>
    <w:rsid w:val="00705FD7"/>
    <w:rsid w:val="007064B8"/>
    <w:rsid w:val="007110D3"/>
    <w:rsid w:val="00712910"/>
    <w:rsid w:val="007135EE"/>
    <w:rsid w:val="0071792A"/>
    <w:rsid w:val="0071797F"/>
    <w:rsid w:val="0072011B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3BF"/>
    <w:rsid w:val="007348F0"/>
    <w:rsid w:val="00737506"/>
    <w:rsid w:val="00737DF6"/>
    <w:rsid w:val="00741991"/>
    <w:rsid w:val="00742833"/>
    <w:rsid w:val="0074400E"/>
    <w:rsid w:val="00744C23"/>
    <w:rsid w:val="00745AA8"/>
    <w:rsid w:val="007474B0"/>
    <w:rsid w:val="007512DA"/>
    <w:rsid w:val="00752214"/>
    <w:rsid w:val="00752E2D"/>
    <w:rsid w:val="00753946"/>
    <w:rsid w:val="00755A5F"/>
    <w:rsid w:val="00755C1F"/>
    <w:rsid w:val="00756D0A"/>
    <w:rsid w:val="007571D6"/>
    <w:rsid w:val="00760B64"/>
    <w:rsid w:val="0076290E"/>
    <w:rsid w:val="00763CA7"/>
    <w:rsid w:val="007644ED"/>
    <w:rsid w:val="00764D33"/>
    <w:rsid w:val="00764D84"/>
    <w:rsid w:val="00766317"/>
    <w:rsid w:val="007710DB"/>
    <w:rsid w:val="00771260"/>
    <w:rsid w:val="0077140C"/>
    <w:rsid w:val="007732B0"/>
    <w:rsid w:val="007744EA"/>
    <w:rsid w:val="00774C5A"/>
    <w:rsid w:val="007771BC"/>
    <w:rsid w:val="00777BBE"/>
    <w:rsid w:val="00781E31"/>
    <w:rsid w:val="00782148"/>
    <w:rsid w:val="0078319F"/>
    <w:rsid w:val="00783FE0"/>
    <w:rsid w:val="007863C7"/>
    <w:rsid w:val="00786663"/>
    <w:rsid w:val="007874BC"/>
    <w:rsid w:val="00792793"/>
    <w:rsid w:val="00792DC9"/>
    <w:rsid w:val="007935F7"/>
    <w:rsid w:val="00794ABC"/>
    <w:rsid w:val="00795ADE"/>
    <w:rsid w:val="007968BA"/>
    <w:rsid w:val="007A04FE"/>
    <w:rsid w:val="007A1745"/>
    <w:rsid w:val="007A2068"/>
    <w:rsid w:val="007A4E7B"/>
    <w:rsid w:val="007A4F31"/>
    <w:rsid w:val="007A5338"/>
    <w:rsid w:val="007A6366"/>
    <w:rsid w:val="007A6E89"/>
    <w:rsid w:val="007A7FE9"/>
    <w:rsid w:val="007B0E49"/>
    <w:rsid w:val="007B1329"/>
    <w:rsid w:val="007B285E"/>
    <w:rsid w:val="007B59E4"/>
    <w:rsid w:val="007B625C"/>
    <w:rsid w:val="007C08ED"/>
    <w:rsid w:val="007C1173"/>
    <w:rsid w:val="007C1F63"/>
    <w:rsid w:val="007C37C5"/>
    <w:rsid w:val="007C3A69"/>
    <w:rsid w:val="007C4D92"/>
    <w:rsid w:val="007C6F13"/>
    <w:rsid w:val="007C7CD5"/>
    <w:rsid w:val="007D0EEA"/>
    <w:rsid w:val="007D1CEC"/>
    <w:rsid w:val="007D2678"/>
    <w:rsid w:val="007D2AFC"/>
    <w:rsid w:val="007D61F6"/>
    <w:rsid w:val="007D6EB3"/>
    <w:rsid w:val="007D7A34"/>
    <w:rsid w:val="007E05EC"/>
    <w:rsid w:val="007E0BF2"/>
    <w:rsid w:val="007E1602"/>
    <w:rsid w:val="007E2717"/>
    <w:rsid w:val="007E2A16"/>
    <w:rsid w:val="007E3BE5"/>
    <w:rsid w:val="007E3DFD"/>
    <w:rsid w:val="007E49B9"/>
    <w:rsid w:val="007E59DB"/>
    <w:rsid w:val="007E7DFA"/>
    <w:rsid w:val="007F1BB2"/>
    <w:rsid w:val="007F653A"/>
    <w:rsid w:val="007F6F48"/>
    <w:rsid w:val="00800A7F"/>
    <w:rsid w:val="0080143D"/>
    <w:rsid w:val="008015B6"/>
    <w:rsid w:val="00805367"/>
    <w:rsid w:val="008055C4"/>
    <w:rsid w:val="008058A8"/>
    <w:rsid w:val="00805A3A"/>
    <w:rsid w:val="00805D7A"/>
    <w:rsid w:val="00806808"/>
    <w:rsid w:val="00812694"/>
    <w:rsid w:val="00813BF3"/>
    <w:rsid w:val="00814ACB"/>
    <w:rsid w:val="00816ECC"/>
    <w:rsid w:val="008227A1"/>
    <w:rsid w:val="00824E1B"/>
    <w:rsid w:val="00825562"/>
    <w:rsid w:val="00827128"/>
    <w:rsid w:val="00827B4F"/>
    <w:rsid w:val="00831FA9"/>
    <w:rsid w:val="008325A3"/>
    <w:rsid w:val="00833DF1"/>
    <w:rsid w:val="00836DD5"/>
    <w:rsid w:val="00837177"/>
    <w:rsid w:val="008410CA"/>
    <w:rsid w:val="008413E7"/>
    <w:rsid w:val="00841743"/>
    <w:rsid w:val="00843B5E"/>
    <w:rsid w:val="00844C9D"/>
    <w:rsid w:val="008472E5"/>
    <w:rsid w:val="00851043"/>
    <w:rsid w:val="0085229C"/>
    <w:rsid w:val="00854145"/>
    <w:rsid w:val="00854B29"/>
    <w:rsid w:val="00857379"/>
    <w:rsid w:val="00857937"/>
    <w:rsid w:val="00865187"/>
    <w:rsid w:val="00865C38"/>
    <w:rsid w:val="008667B0"/>
    <w:rsid w:val="008678E4"/>
    <w:rsid w:val="008703D6"/>
    <w:rsid w:val="00871B36"/>
    <w:rsid w:val="00873A31"/>
    <w:rsid w:val="00873EB5"/>
    <w:rsid w:val="0087521D"/>
    <w:rsid w:val="0087653A"/>
    <w:rsid w:val="0087665A"/>
    <w:rsid w:val="00876B1C"/>
    <w:rsid w:val="00880260"/>
    <w:rsid w:val="008803B4"/>
    <w:rsid w:val="00883C28"/>
    <w:rsid w:val="00883DC9"/>
    <w:rsid w:val="00884270"/>
    <w:rsid w:val="00884B3B"/>
    <w:rsid w:val="00885D31"/>
    <w:rsid w:val="00887A25"/>
    <w:rsid w:val="00892FCC"/>
    <w:rsid w:val="008937F6"/>
    <w:rsid w:val="008941A3"/>
    <w:rsid w:val="00896479"/>
    <w:rsid w:val="008974F4"/>
    <w:rsid w:val="008A3B44"/>
    <w:rsid w:val="008A3E21"/>
    <w:rsid w:val="008A4301"/>
    <w:rsid w:val="008A4B3A"/>
    <w:rsid w:val="008A5F7C"/>
    <w:rsid w:val="008A6F66"/>
    <w:rsid w:val="008A7BCC"/>
    <w:rsid w:val="008B0085"/>
    <w:rsid w:val="008B0A82"/>
    <w:rsid w:val="008B0E93"/>
    <w:rsid w:val="008B150C"/>
    <w:rsid w:val="008B1B65"/>
    <w:rsid w:val="008B2B72"/>
    <w:rsid w:val="008B364C"/>
    <w:rsid w:val="008B4C6B"/>
    <w:rsid w:val="008B509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B13"/>
    <w:rsid w:val="008D1D3A"/>
    <w:rsid w:val="008D1DFC"/>
    <w:rsid w:val="008D6297"/>
    <w:rsid w:val="008D666A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20B1"/>
    <w:rsid w:val="009035E1"/>
    <w:rsid w:val="009037B7"/>
    <w:rsid w:val="0090424C"/>
    <w:rsid w:val="00904268"/>
    <w:rsid w:val="009077D8"/>
    <w:rsid w:val="00907D86"/>
    <w:rsid w:val="009109D4"/>
    <w:rsid w:val="00911A3C"/>
    <w:rsid w:val="0091223D"/>
    <w:rsid w:val="00912719"/>
    <w:rsid w:val="009128BF"/>
    <w:rsid w:val="00921C86"/>
    <w:rsid w:val="00923F08"/>
    <w:rsid w:val="009240BA"/>
    <w:rsid w:val="00925B00"/>
    <w:rsid w:val="009260F1"/>
    <w:rsid w:val="00927FBE"/>
    <w:rsid w:val="00931272"/>
    <w:rsid w:val="00932E5D"/>
    <w:rsid w:val="0093596A"/>
    <w:rsid w:val="00935983"/>
    <w:rsid w:val="0093689D"/>
    <w:rsid w:val="00937007"/>
    <w:rsid w:val="00937ECB"/>
    <w:rsid w:val="0094119A"/>
    <w:rsid w:val="009429D3"/>
    <w:rsid w:val="00943DF7"/>
    <w:rsid w:val="009443A8"/>
    <w:rsid w:val="00945426"/>
    <w:rsid w:val="009466E9"/>
    <w:rsid w:val="00950476"/>
    <w:rsid w:val="00952545"/>
    <w:rsid w:val="00952F83"/>
    <w:rsid w:val="009531C3"/>
    <w:rsid w:val="00954E21"/>
    <w:rsid w:val="00955287"/>
    <w:rsid w:val="00956845"/>
    <w:rsid w:val="00957ED8"/>
    <w:rsid w:val="00961A16"/>
    <w:rsid w:val="009623A6"/>
    <w:rsid w:val="00962EFD"/>
    <w:rsid w:val="00967BF5"/>
    <w:rsid w:val="0097184F"/>
    <w:rsid w:val="009736FB"/>
    <w:rsid w:val="00974235"/>
    <w:rsid w:val="00974474"/>
    <w:rsid w:val="009753B0"/>
    <w:rsid w:val="00980C6E"/>
    <w:rsid w:val="0098121E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3347"/>
    <w:rsid w:val="00994214"/>
    <w:rsid w:val="0099598E"/>
    <w:rsid w:val="009A1101"/>
    <w:rsid w:val="009A140F"/>
    <w:rsid w:val="009A242F"/>
    <w:rsid w:val="009A31CC"/>
    <w:rsid w:val="009A3BE1"/>
    <w:rsid w:val="009A52C0"/>
    <w:rsid w:val="009A5C2E"/>
    <w:rsid w:val="009A5D01"/>
    <w:rsid w:val="009A6336"/>
    <w:rsid w:val="009A7975"/>
    <w:rsid w:val="009B2C0D"/>
    <w:rsid w:val="009B556F"/>
    <w:rsid w:val="009B6B32"/>
    <w:rsid w:val="009C03E0"/>
    <w:rsid w:val="009C0840"/>
    <w:rsid w:val="009C1311"/>
    <w:rsid w:val="009C19DA"/>
    <w:rsid w:val="009C2308"/>
    <w:rsid w:val="009C2686"/>
    <w:rsid w:val="009C697F"/>
    <w:rsid w:val="009C72B0"/>
    <w:rsid w:val="009D0FEB"/>
    <w:rsid w:val="009D17D8"/>
    <w:rsid w:val="009D1E71"/>
    <w:rsid w:val="009D228F"/>
    <w:rsid w:val="009D2DE3"/>
    <w:rsid w:val="009D663D"/>
    <w:rsid w:val="009D7861"/>
    <w:rsid w:val="009E09DB"/>
    <w:rsid w:val="009E1BD0"/>
    <w:rsid w:val="009E1FAA"/>
    <w:rsid w:val="009E3277"/>
    <w:rsid w:val="009E5066"/>
    <w:rsid w:val="009E599E"/>
    <w:rsid w:val="009E7A96"/>
    <w:rsid w:val="009F033A"/>
    <w:rsid w:val="009F0F46"/>
    <w:rsid w:val="009F2864"/>
    <w:rsid w:val="009F2FF4"/>
    <w:rsid w:val="009F3D5C"/>
    <w:rsid w:val="009F468B"/>
    <w:rsid w:val="009F5C22"/>
    <w:rsid w:val="009F60C2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5909"/>
    <w:rsid w:val="00A2059F"/>
    <w:rsid w:val="00A2139C"/>
    <w:rsid w:val="00A24E06"/>
    <w:rsid w:val="00A252BE"/>
    <w:rsid w:val="00A25F13"/>
    <w:rsid w:val="00A26D3B"/>
    <w:rsid w:val="00A27283"/>
    <w:rsid w:val="00A27311"/>
    <w:rsid w:val="00A27341"/>
    <w:rsid w:val="00A27786"/>
    <w:rsid w:val="00A344CE"/>
    <w:rsid w:val="00A35929"/>
    <w:rsid w:val="00A40BCC"/>
    <w:rsid w:val="00A4169B"/>
    <w:rsid w:val="00A44590"/>
    <w:rsid w:val="00A463AB"/>
    <w:rsid w:val="00A47531"/>
    <w:rsid w:val="00A532D4"/>
    <w:rsid w:val="00A550BB"/>
    <w:rsid w:val="00A56716"/>
    <w:rsid w:val="00A604E4"/>
    <w:rsid w:val="00A61900"/>
    <w:rsid w:val="00A63BD8"/>
    <w:rsid w:val="00A65E7E"/>
    <w:rsid w:val="00A66ECE"/>
    <w:rsid w:val="00A67EC0"/>
    <w:rsid w:val="00A70281"/>
    <w:rsid w:val="00A70390"/>
    <w:rsid w:val="00A744DF"/>
    <w:rsid w:val="00A74641"/>
    <w:rsid w:val="00A75C65"/>
    <w:rsid w:val="00A76667"/>
    <w:rsid w:val="00A7771F"/>
    <w:rsid w:val="00A80A60"/>
    <w:rsid w:val="00A81BEE"/>
    <w:rsid w:val="00A82F66"/>
    <w:rsid w:val="00A8381F"/>
    <w:rsid w:val="00A868C7"/>
    <w:rsid w:val="00A90989"/>
    <w:rsid w:val="00A921BB"/>
    <w:rsid w:val="00A92651"/>
    <w:rsid w:val="00A92F0E"/>
    <w:rsid w:val="00A930E9"/>
    <w:rsid w:val="00A938AF"/>
    <w:rsid w:val="00A940EF"/>
    <w:rsid w:val="00A94E0D"/>
    <w:rsid w:val="00A953A1"/>
    <w:rsid w:val="00A95E2F"/>
    <w:rsid w:val="00A961C6"/>
    <w:rsid w:val="00AA0091"/>
    <w:rsid w:val="00AA1636"/>
    <w:rsid w:val="00AA2AA1"/>
    <w:rsid w:val="00AA5654"/>
    <w:rsid w:val="00AB1182"/>
    <w:rsid w:val="00AB182C"/>
    <w:rsid w:val="00AB2684"/>
    <w:rsid w:val="00AB3B1A"/>
    <w:rsid w:val="00AB4627"/>
    <w:rsid w:val="00AB5C7E"/>
    <w:rsid w:val="00AB5D65"/>
    <w:rsid w:val="00AB768E"/>
    <w:rsid w:val="00AC2DC5"/>
    <w:rsid w:val="00AC2EF7"/>
    <w:rsid w:val="00AC445D"/>
    <w:rsid w:val="00AC5AA8"/>
    <w:rsid w:val="00AC5E46"/>
    <w:rsid w:val="00AC645E"/>
    <w:rsid w:val="00AD0AAD"/>
    <w:rsid w:val="00AD0FBE"/>
    <w:rsid w:val="00AD39A7"/>
    <w:rsid w:val="00AD3B1C"/>
    <w:rsid w:val="00AD6055"/>
    <w:rsid w:val="00AD6C8D"/>
    <w:rsid w:val="00AE13DC"/>
    <w:rsid w:val="00AE24F9"/>
    <w:rsid w:val="00AE303E"/>
    <w:rsid w:val="00AE367C"/>
    <w:rsid w:val="00AE463F"/>
    <w:rsid w:val="00AE6ED3"/>
    <w:rsid w:val="00AF009A"/>
    <w:rsid w:val="00AF04FE"/>
    <w:rsid w:val="00AF313F"/>
    <w:rsid w:val="00AF3BCF"/>
    <w:rsid w:val="00AF3E34"/>
    <w:rsid w:val="00AF5361"/>
    <w:rsid w:val="00B00591"/>
    <w:rsid w:val="00B01096"/>
    <w:rsid w:val="00B01594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B11"/>
    <w:rsid w:val="00B16485"/>
    <w:rsid w:val="00B21F0A"/>
    <w:rsid w:val="00B21F44"/>
    <w:rsid w:val="00B22190"/>
    <w:rsid w:val="00B2296E"/>
    <w:rsid w:val="00B24190"/>
    <w:rsid w:val="00B24D02"/>
    <w:rsid w:val="00B26152"/>
    <w:rsid w:val="00B26A38"/>
    <w:rsid w:val="00B26B1F"/>
    <w:rsid w:val="00B26EA8"/>
    <w:rsid w:val="00B27D55"/>
    <w:rsid w:val="00B31BDF"/>
    <w:rsid w:val="00B34968"/>
    <w:rsid w:val="00B350AA"/>
    <w:rsid w:val="00B35D6F"/>
    <w:rsid w:val="00B3772F"/>
    <w:rsid w:val="00B412E5"/>
    <w:rsid w:val="00B422F8"/>
    <w:rsid w:val="00B42CAF"/>
    <w:rsid w:val="00B44D02"/>
    <w:rsid w:val="00B47993"/>
    <w:rsid w:val="00B50085"/>
    <w:rsid w:val="00B55094"/>
    <w:rsid w:val="00B5521C"/>
    <w:rsid w:val="00B56B0B"/>
    <w:rsid w:val="00B56B48"/>
    <w:rsid w:val="00B6060E"/>
    <w:rsid w:val="00B61577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CD1"/>
    <w:rsid w:val="00B84DCA"/>
    <w:rsid w:val="00B85650"/>
    <w:rsid w:val="00B85894"/>
    <w:rsid w:val="00B9098A"/>
    <w:rsid w:val="00B90BD0"/>
    <w:rsid w:val="00B90DF9"/>
    <w:rsid w:val="00B914FA"/>
    <w:rsid w:val="00B92750"/>
    <w:rsid w:val="00B946C9"/>
    <w:rsid w:val="00B96371"/>
    <w:rsid w:val="00B96B2C"/>
    <w:rsid w:val="00B96BDD"/>
    <w:rsid w:val="00B96D3D"/>
    <w:rsid w:val="00BA06E4"/>
    <w:rsid w:val="00BA0AC5"/>
    <w:rsid w:val="00BA2FD4"/>
    <w:rsid w:val="00BA47E9"/>
    <w:rsid w:val="00BA4E7B"/>
    <w:rsid w:val="00BA7EFF"/>
    <w:rsid w:val="00BB34D4"/>
    <w:rsid w:val="00BB483F"/>
    <w:rsid w:val="00BB49AA"/>
    <w:rsid w:val="00BB7A67"/>
    <w:rsid w:val="00BB7BFD"/>
    <w:rsid w:val="00BC128D"/>
    <w:rsid w:val="00BC2016"/>
    <w:rsid w:val="00BC361E"/>
    <w:rsid w:val="00BC388B"/>
    <w:rsid w:val="00BC4201"/>
    <w:rsid w:val="00BC59CD"/>
    <w:rsid w:val="00BC7F37"/>
    <w:rsid w:val="00BD05C4"/>
    <w:rsid w:val="00BD0DDB"/>
    <w:rsid w:val="00BD125C"/>
    <w:rsid w:val="00BD1EBB"/>
    <w:rsid w:val="00BD23FF"/>
    <w:rsid w:val="00BD2E67"/>
    <w:rsid w:val="00BD680D"/>
    <w:rsid w:val="00BD73C5"/>
    <w:rsid w:val="00BE1C8E"/>
    <w:rsid w:val="00BF1437"/>
    <w:rsid w:val="00BF147D"/>
    <w:rsid w:val="00BF32FE"/>
    <w:rsid w:val="00BF3D11"/>
    <w:rsid w:val="00C0003F"/>
    <w:rsid w:val="00C05FC2"/>
    <w:rsid w:val="00C108BF"/>
    <w:rsid w:val="00C108E4"/>
    <w:rsid w:val="00C118CE"/>
    <w:rsid w:val="00C12387"/>
    <w:rsid w:val="00C1246E"/>
    <w:rsid w:val="00C1330A"/>
    <w:rsid w:val="00C15E93"/>
    <w:rsid w:val="00C17C52"/>
    <w:rsid w:val="00C20D34"/>
    <w:rsid w:val="00C247A6"/>
    <w:rsid w:val="00C25B8A"/>
    <w:rsid w:val="00C25FD5"/>
    <w:rsid w:val="00C26291"/>
    <w:rsid w:val="00C26B2F"/>
    <w:rsid w:val="00C27B62"/>
    <w:rsid w:val="00C31917"/>
    <w:rsid w:val="00C329BC"/>
    <w:rsid w:val="00C32F6D"/>
    <w:rsid w:val="00C33592"/>
    <w:rsid w:val="00C3646C"/>
    <w:rsid w:val="00C372E2"/>
    <w:rsid w:val="00C4001E"/>
    <w:rsid w:val="00C40141"/>
    <w:rsid w:val="00C41BEB"/>
    <w:rsid w:val="00C42C93"/>
    <w:rsid w:val="00C43127"/>
    <w:rsid w:val="00C451C6"/>
    <w:rsid w:val="00C45DB6"/>
    <w:rsid w:val="00C52093"/>
    <w:rsid w:val="00C534F5"/>
    <w:rsid w:val="00C537E1"/>
    <w:rsid w:val="00C5412A"/>
    <w:rsid w:val="00C543FE"/>
    <w:rsid w:val="00C54CC8"/>
    <w:rsid w:val="00C55FFB"/>
    <w:rsid w:val="00C57D88"/>
    <w:rsid w:val="00C6108E"/>
    <w:rsid w:val="00C6174D"/>
    <w:rsid w:val="00C61D69"/>
    <w:rsid w:val="00C660F4"/>
    <w:rsid w:val="00C66E97"/>
    <w:rsid w:val="00C67165"/>
    <w:rsid w:val="00C70274"/>
    <w:rsid w:val="00C70DAE"/>
    <w:rsid w:val="00C715C0"/>
    <w:rsid w:val="00C71F9B"/>
    <w:rsid w:val="00C73CDE"/>
    <w:rsid w:val="00C8175B"/>
    <w:rsid w:val="00C8276A"/>
    <w:rsid w:val="00C85CCA"/>
    <w:rsid w:val="00C85FFB"/>
    <w:rsid w:val="00C86E14"/>
    <w:rsid w:val="00C872BE"/>
    <w:rsid w:val="00C9053C"/>
    <w:rsid w:val="00C90F68"/>
    <w:rsid w:val="00C9135F"/>
    <w:rsid w:val="00C91FFF"/>
    <w:rsid w:val="00C92A10"/>
    <w:rsid w:val="00C9355B"/>
    <w:rsid w:val="00C93DC6"/>
    <w:rsid w:val="00C94315"/>
    <w:rsid w:val="00C955EF"/>
    <w:rsid w:val="00C964D3"/>
    <w:rsid w:val="00C974F1"/>
    <w:rsid w:val="00CA1565"/>
    <w:rsid w:val="00CA1EFF"/>
    <w:rsid w:val="00CA24E7"/>
    <w:rsid w:val="00CA25A7"/>
    <w:rsid w:val="00CA2875"/>
    <w:rsid w:val="00CA394D"/>
    <w:rsid w:val="00CA4911"/>
    <w:rsid w:val="00CA6540"/>
    <w:rsid w:val="00CA7DE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518C"/>
    <w:rsid w:val="00CC6410"/>
    <w:rsid w:val="00CC7332"/>
    <w:rsid w:val="00CD1C2B"/>
    <w:rsid w:val="00CD4A3B"/>
    <w:rsid w:val="00CD53B3"/>
    <w:rsid w:val="00CD5806"/>
    <w:rsid w:val="00CD5927"/>
    <w:rsid w:val="00CD6F47"/>
    <w:rsid w:val="00CE0316"/>
    <w:rsid w:val="00CE0D8A"/>
    <w:rsid w:val="00CE1A67"/>
    <w:rsid w:val="00CF010F"/>
    <w:rsid w:val="00CF0E99"/>
    <w:rsid w:val="00CF2FF2"/>
    <w:rsid w:val="00CF7226"/>
    <w:rsid w:val="00D00C0C"/>
    <w:rsid w:val="00D0170F"/>
    <w:rsid w:val="00D0221F"/>
    <w:rsid w:val="00D03E79"/>
    <w:rsid w:val="00D0425B"/>
    <w:rsid w:val="00D04B6B"/>
    <w:rsid w:val="00D066C4"/>
    <w:rsid w:val="00D06D9B"/>
    <w:rsid w:val="00D06E9A"/>
    <w:rsid w:val="00D10A4B"/>
    <w:rsid w:val="00D10B3E"/>
    <w:rsid w:val="00D10B78"/>
    <w:rsid w:val="00D10ED3"/>
    <w:rsid w:val="00D118E8"/>
    <w:rsid w:val="00D11E3F"/>
    <w:rsid w:val="00D12B85"/>
    <w:rsid w:val="00D12DAF"/>
    <w:rsid w:val="00D15A8E"/>
    <w:rsid w:val="00D15E97"/>
    <w:rsid w:val="00D17CF0"/>
    <w:rsid w:val="00D2355E"/>
    <w:rsid w:val="00D266EC"/>
    <w:rsid w:val="00D2740F"/>
    <w:rsid w:val="00D30DF4"/>
    <w:rsid w:val="00D3157F"/>
    <w:rsid w:val="00D31711"/>
    <w:rsid w:val="00D31872"/>
    <w:rsid w:val="00D32186"/>
    <w:rsid w:val="00D33918"/>
    <w:rsid w:val="00D34901"/>
    <w:rsid w:val="00D3495F"/>
    <w:rsid w:val="00D34E63"/>
    <w:rsid w:val="00D35728"/>
    <w:rsid w:val="00D35A99"/>
    <w:rsid w:val="00D35ADA"/>
    <w:rsid w:val="00D40626"/>
    <w:rsid w:val="00D43911"/>
    <w:rsid w:val="00D43CCD"/>
    <w:rsid w:val="00D4465A"/>
    <w:rsid w:val="00D4572A"/>
    <w:rsid w:val="00D5048A"/>
    <w:rsid w:val="00D5107D"/>
    <w:rsid w:val="00D52FD4"/>
    <w:rsid w:val="00D531BC"/>
    <w:rsid w:val="00D532B6"/>
    <w:rsid w:val="00D60E2E"/>
    <w:rsid w:val="00D61903"/>
    <w:rsid w:val="00D628F7"/>
    <w:rsid w:val="00D62A72"/>
    <w:rsid w:val="00D64922"/>
    <w:rsid w:val="00D65D7A"/>
    <w:rsid w:val="00D664D7"/>
    <w:rsid w:val="00D66D58"/>
    <w:rsid w:val="00D712B9"/>
    <w:rsid w:val="00D71463"/>
    <w:rsid w:val="00D72148"/>
    <w:rsid w:val="00D7407B"/>
    <w:rsid w:val="00D74496"/>
    <w:rsid w:val="00D76E00"/>
    <w:rsid w:val="00D77FC5"/>
    <w:rsid w:val="00D800E6"/>
    <w:rsid w:val="00D803D5"/>
    <w:rsid w:val="00D809EB"/>
    <w:rsid w:val="00D8236D"/>
    <w:rsid w:val="00D825B1"/>
    <w:rsid w:val="00D82BBD"/>
    <w:rsid w:val="00D82C40"/>
    <w:rsid w:val="00D83844"/>
    <w:rsid w:val="00D90833"/>
    <w:rsid w:val="00D912C7"/>
    <w:rsid w:val="00D91F57"/>
    <w:rsid w:val="00D9566C"/>
    <w:rsid w:val="00D979B3"/>
    <w:rsid w:val="00DA1808"/>
    <w:rsid w:val="00DA1F71"/>
    <w:rsid w:val="00DA5078"/>
    <w:rsid w:val="00DA51A1"/>
    <w:rsid w:val="00DA7724"/>
    <w:rsid w:val="00DA7C0A"/>
    <w:rsid w:val="00DB06D5"/>
    <w:rsid w:val="00DB0CCC"/>
    <w:rsid w:val="00DB102D"/>
    <w:rsid w:val="00DB148E"/>
    <w:rsid w:val="00DB209F"/>
    <w:rsid w:val="00DB291A"/>
    <w:rsid w:val="00DB5A58"/>
    <w:rsid w:val="00DC0C11"/>
    <w:rsid w:val="00DC43BC"/>
    <w:rsid w:val="00DC4423"/>
    <w:rsid w:val="00DC4C98"/>
    <w:rsid w:val="00DC638F"/>
    <w:rsid w:val="00DC7DCF"/>
    <w:rsid w:val="00DD0370"/>
    <w:rsid w:val="00DD073B"/>
    <w:rsid w:val="00DD1833"/>
    <w:rsid w:val="00DD1C49"/>
    <w:rsid w:val="00DD37D6"/>
    <w:rsid w:val="00DD4B21"/>
    <w:rsid w:val="00DD4B26"/>
    <w:rsid w:val="00DD4B6B"/>
    <w:rsid w:val="00DD4C66"/>
    <w:rsid w:val="00DD6760"/>
    <w:rsid w:val="00DD75F7"/>
    <w:rsid w:val="00DE25BA"/>
    <w:rsid w:val="00DE369F"/>
    <w:rsid w:val="00DE5AC0"/>
    <w:rsid w:val="00DE5DBF"/>
    <w:rsid w:val="00DE62C8"/>
    <w:rsid w:val="00DF1E6D"/>
    <w:rsid w:val="00DF26AB"/>
    <w:rsid w:val="00E00887"/>
    <w:rsid w:val="00E00B42"/>
    <w:rsid w:val="00E00C6C"/>
    <w:rsid w:val="00E017C0"/>
    <w:rsid w:val="00E026CD"/>
    <w:rsid w:val="00E05D77"/>
    <w:rsid w:val="00E07AE9"/>
    <w:rsid w:val="00E1061A"/>
    <w:rsid w:val="00E147DA"/>
    <w:rsid w:val="00E14A0B"/>
    <w:rsid w:val="00E14F32"/>
    <w:rsid w:val="00E1762A"/>
    <w:rsid w:val="00E17944"/>
    <w:rsid w:val="00E17B5E"/>
    <w:rsid w:val="00E20F4B"/>
    <w:rsid w:val="00E21ABD"/>
    <w:rsid w:val="00E22563"/>
    <w:rsid w:val="00E24468"/>
    <w:rsid w:val="00E254A7"/>
    <w:rsid w:val="00E26348"/>
    <w:rsid w:val="00E268D0"/>
    <w:rsid w:val="00E26EBB"/>
    <w:rsid w:val="00E2749D"/>
    <w:rsid w:val="00E2785A"/>
    <w:rsid w:val="00E278F6"/>
    <w:rsid w:val="00E32AF6"/>
    <w:rsid w:val="00E365B8"/>
    <w:rsid w:val="00E37075"/>
    <w:rsid w:val="00E37789"/>
    <w:rsid w:val="00E423D7"/>
    <w:rsid w:val="00E42E19"/>
    <w:rsid w:val="00E434B3"/>
    <w:rsid w:val="00E4461C"/>
    <w:rsid w:val="00E462A8"/>
    <w:rsid w:val="00E51E4E"/>
    <w:rsid w:val="00E5549C"/>
    <w:rsid w:val="00E600DE"/>
    <w:rsid w:val="00E607A0"/>
    <w:rsid w:val="00E616E5"/>
    <w:rsid w:val="00E6552F"/>
    <w:rsid w:val="00E657F1"/>
    <w:rsid w:val="00E66330"/>
    <w:rsid w:val="00E6676F"/>
    <w:rsid w:val="00E66D08"/>
    <w:rsid w:val="00E71FC4"/>
    <w:rsid w:val="00E73DCA"/>
    <w:rsid w:val="00E741C6"/>
    <w:rsid w:val="00E74E8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571A"/>
    <w:rsid w:val="00E86583"/>
    <w:rsid w:val="00E86C60"/>
    <w:rsid w:val="00E86CE5"/>
    <w:rsid w:val="00E8777B"/>
    <w:rsid w:val="00E96118"/>
    <w:rsid w:val="00E976D7"/>
    <w:rsid w:val="00EA2711"/>
    <w:rsid w:val="00EA3817"/>
    <w:rsid w:val="00EA3FB4"/>
    <w:rsid w:val="00EA402C"/>
    <w:rsid w:val="00EA441B"/>
    <w:rsid w:val="00EA483B"/>
    <w:rsid w:val="00EB38A1"/>
    <w:rsid w:val="00EB4757"/>
    <w:rsid w:val="00EB5A95"/>
    <w:rsid w:val="00EB5DF0"/>
    <w:rsid w:val="00EB6C65"/>
    <w:rsid w:val="00EB7203"/>
    <w:rsid w:val="00EB7EBE"/>
    <w:rsid w:val="00EC0196"/>
    <w:rsid w:val="00EC0A97"/>
    <w:rsid w:val="00EC2D03"/>
    <w:rsid w:val="00EC31B8"/>
    <w:rsid w:val="00EC5B8A"/>
    <w:rsid w:val="00EC7550"/>
    <w:rsid w:val="00ED1237"/>
    <w:rsid w:val="00ED1D70"/>
    <w:rsid w:val="00ED1FBF"/>
    <w:rsid w:val="00ED4513"/>
    <w:rsid w:val="00ED50BD"/>
    <w:rsid w:val="00ED5761"/>
    <w:rsid w:val="00ED7BC8"/>
    <w:rsid w:val="00EE2FD3"/>
    <w:rsid w:val="00EE3984"/>
    <w:rsid w:val="00EE65EC"/>
    <w:rsid w:val="00EE7817"/>
    <w:rsid w:val="00EF0ABB"/>
    <w:rsid w:val="00EF0CE1"/>
    <w:rsid w:val="00EF18EC"/>
    <w:rsid w:val="00EF2203"/>
    <w:rsid w:val="00EF5FBA"/>
    <w:rsid w:val="00EF70E4"/>
    <w:rsid w:val="00F00144"/>
    <w:rsid w:val="00F0289E"/>
    <w:rsid w:val="00F02CAF"/>
    <w:rsid w:val="00F038CB"/>
    <w:rsid w:val="00F05622"/>
    <w:rsid w:val="00F0680C"/>
    <w:rsid w:val="00F07571"/>
    <w:rsid w:val="00F10CD1"/>
    <w:rsid w:val="00F16401"/>
    <w:rsid w:val="00F1779D"/>
    <w:rsid w:val="00F20E35"/>
    <w:rsid w:val="00F21D42"/>
    <w:rsid w:val="00F238B3"/>
    <w:rsid w:val="00F23B49"/>
    <w:rsid w:val="00F24542"/>
    <w:rsid w:val="00F31131"/>
    <w:rsid w:val="00F3135D"/>
    <w:rsid w:val="00F33046"/>
    <w:rsid w:val="00F35415"/>
    <w:rsid w:val="00F365C7"/>
    <w:rsid w:val="00F40795"/>
    <w:rsid w:val="00F412DF"/>
    <w:rsid w:val="00F41686"/>
    <w:rsid w:val="00F436CE"/>
    <w:rsid w:val="00F45031"/>
    <w:rsid w:val="00F45164"/>
    <w:rsid w:val="00F4579B"/>
    <w:rsid w:val="00F46B9F"/>
    <w:rsid w:val="00F52590"/>
    <w:rsid w:val="00F5261D"/>
    <w:rsid w:val="00F52620"/>
    <w:rsid w:val="00F532BC"/>
    <w:rsid w:val="00F538DA"/>
    <w:rsid w:val="00F54C58"/>
    <w:rsid w:val="00F54CFF"/>
    <w:rsid w:val="00F5592B"/>
    <w:rsid w:val="00F56825"/>
    <w:rsid w:val="00F614C0"/>
    <w:rsid w:val="00F621B5"/>
    <w:rsid w:val="00F6352A"/>
    <w:rsid w:val="00F660AF"/>
    <w:rsid w:val="00F663CC"/>
    <w:rsid w:val="00F73945"/>
    <w:rsid w:val="00F756ED"/>
    <w:rsid w:val="00F76D41"/>
    <w:rsid w:val="00F77E5F"/>
    <w:rsid w:val="00F8013C"/>
    <w:rsid w:val="00F812F3"/>
    <w:rsid w:val="00F828DC"/>
    <w:rsid w:val="00F82D71"/>
    <w:rsid w:val="00F83167"/>
    <w:rsid w:val="00F84F44"/>
    <w:rsid w:val="00F8797E"/>
    <w:rsid w:val="00F92071"/>
    <w:rsid w:val="00F931E5"/>
    <w:rsid w:val="00F936A8"/>
    <w:rsid w:val="00F9406E"/>
    <w:rsid w:val="00F9718C"/>
    <w:rsid w:val="00F971A2"/>
    <w:rsid w:val="00FA0EC3"/>
    <w:rsid w:val="00FA204C"/>
    <w:rsid w:val="00FA2E0F"/>
    <w:rsid w:val="00FA3D98"/>
    <w:rsid w:val="00FA5507"/>
    <w:rsid w:val="00FA5BA6"/>
    <w:rsid w:val="00FA6542"/>
    <w:rsid w:val="00FA6A7A"/>
    <w:rsid w:val="00FA71CE"/>
    <w:rsid w:val="00FB195C"/>
    <w:rsid w:val="00FB216F"/>
    <w:rsid w:val="00FB295F"/>
    <w:rsid w:val="00FB3498"/>
    <w:rsid w:val="00FB4BDB"/>
    <w:rsid w:val="00FB4F19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3346"/>
    <w:rsid w:val="00FD6676"/>
    <w:rsid w:val="00FE4BF4"/>
    <w:rsid w:val="00FE4EA3"/>
    <w:rsid w:val="00FF0779"/>
    <w:rsid w:val="00FF2E56"/>
    <w:rsid w:val="00FF3C51"/>
    <w:rsid w:val="00FF3D08"/>
    <w:rsid w:val="00FF4730"/>
    <w:rsid w:val="00FF5553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1C4BD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0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2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7B625C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7E2717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0799A-4259-4D00-8678-5DC246A29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15</cp:revision>
  <cp:lastPrinted>2023-05-11T05:24:00Z</cp:lastPrinted>
  <dcterms:created xsi:type="dcterms:W3CDTF">2024-02-23T13:21:00Z</dcterms:created>
  <dcterms:modified xsi:type="dcterms:W3CDTF">2026-08-20T11:55:00Z</dcterms:modified>
</cp:coreProperties>
</file>